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00" w:right="-37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78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aye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tte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16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08</w:t>
      </w:r>
      <w:hyperlink r:id="rId5">
        <w:r>
          <w:rPr>
            <w:rFonts w:cs="Garamond" w:hAnsi="Garamond" w:eastAsia="Garamond" w:ascii="Garamond"/>
            <w:spacing w:val="0"/>
            <w:w w:val="100"/>
            <w:sz w:val="22"/>
            <w:szCs w:val="22"/>
          </w:rPr>
          <w:t> </w:t>
        </w:r>
        <w:r>
          <w:rPr>
            <w:rFonts w:cs="Garamond" w:hAnsi="Garamond" w:eastAsia="Garamond" w:ascii="Garamond"/>
            <w:spacing w:val="-1"/>
            <w:w w:val="100"/>
            <w:sz w:val="22"/>
            <w:szCs w:val="22"/>
          </w:rPr>
          <w:t>e</w:t>
        </w:r>
        <w:r>
          <w:rPr>
            <w:rFonts w:cs="Garamond" w:hAnsi="Garamond" w:eastAsia="Garamond" w:ascii="Garamond"/>
            <w:spacing w:val="0"/>
            <w:w w:val="100"/>
            <w:sz w:val="22"/>
            <w:szCs w:val="22"/>
          </w:rPr>
          <w:t>m</w:t>
        </w:r>
        <w:r>
          <w:rPr>
            <w:rFonts w:cs="Garamond" w:hAnsi="Garamond" w:eastAsia="Garamond" w:ascii="Garamond"/>
            <w:spacing w:val="-1"/>
            <w:w w:val="100"/>
            <w:sz w:val="22"/>
            <w:szCs w:val="22"/>
          </w:rPr>
          <w:t>a</w:t>
        </w:r>
        <w:r>
          <w:rPr>
            <w:rFonts w:cs="Garamond" w:hAnsi="Garamond" w:eastAsia="Garamond" w:ascii="Garamond"/>
            <w:spacing w:val="0"/>
            <w:w w:val="100"/>
            <w:sz w:val="22"/>
            <w:szCs w:val="22"/>
          </w:rPr>
          <w:t>il</w:t>
        </w:r>
        <w:r>
          <w:rPr>
            <w:rFonts w:cs="Garamond" w:hAnsi="Garamond" w:eastAsia="Garamond" w:ascii="Garamond"/>
            <w:spacing w:val="-1"/>
            <w:w w:val="100"/>
            <w:sz w:val="22"/>
            <w:szCs w:val="22"/>
          </w:rPr>
          <w:t>a</w:t>
        </w:r>
        <w:r>
          <w:rPr>
            <w:rFonts w:cs="Garamond" w:hAnsi="Garamond" w:eastAsia="Garamond" w:ascii="Garamond"/>
            <w:spacing w:val="0"/>
            <w:w w:val="100"/>
            <w:sz w:val="22"/>
            <w:szCs w:val="22"/>
          </w:rPr>
          <w:t>dd</w:t>
        </w:r>
        <w:r>
          <w:rPr>
            <w:rFonts w:cs="Garamond" w:hAnsi="Garamond" w:eastAsia="Garamond" w:ascii="Garamond"/>
            <w:spacing w:val="1"/>
            <w:w w:val="100"/>
            <w:sz w:val="22"/>
            <w:szCs w:val="22"/>
          </w:rPr>
          <w:t>r</w:t>
        </w:r>
        <w:r>
          <w:rPr>
            <w:rFonts w:cs="Garamond" w:hAnsi="Garamond" w:eastAsia="Garamond" w:ascii="Garamond"/>
            <w:spacing w:val="-1"/>
            <w:w w:val="100"/>
            <w:sz w:val="22"/>
            <w:szCs w:val="22"/>
          </w:rPr>
          <w:t>e</w:t>
        </w:r>
        <w:r>
          <w:rPr>
            <w:rFonts w:cs="Garamond" w:hAnsi="Garamond" w:eastAsia="Garamond" w:ascii="Garamond"/>
            <w:spacing w:val="1"/>
            <w:w w:val="100"/>
            <w:sz w:val="22"/>
            <w:szCs w:val="22"/>
          </w:rPr>
          <w:t>s</w:t>
        </w:r>
        <w:r>
          <w:rPr>
            <w:rFonts w:cs="Garamond" w:hAnsi="Garamond" w:eastAsia="Garamond" w:ascii="Garamond"/>
            <w:spacing w:val="1"/>
            <w:w w:val="100"/>
            <w:sz w:val="22"/>
            <w:szCs w:val="22"/>
          </w:rPr>
          <w:t>s</w:t>
        </w:r>
        <w:r>
          <w:rPr>
            <w:rFonts w:cs="Garamond" w:hAnsi="Garamond" w:eastAsia="Garamond" w:ascii="Garamond"/>
            <w:spacing w:val="-1"/>
            <w:w w:val="100"/>
            <w:sz w:val="22"/>
            <w:szCs w:val="22"/>
          </w:rPr>
          <w:t>@</w:t>
        </w:r>
        <w:r>
          <w:rPr>
            <w:rFonts w:cs="Garamond" w:hAnsi="Garamond" w:eastAsia="Garamond" w:ascii="Garamond"/>
            <w:spacing w:val="-1"/>
            <w:w w:val="100"/>
            <w:sz w:val="22"/>
            <w:szCs w:val="22"/>
          </w:rPr>
          <w:t>e</w:t>
        </w:r>
        <w:r>
          <w:rPr>
            <w:rFonts w:cs="Garamond" w:hAnsi="Garamond" w:eastAsia="Garamond" w:ascii="Garamond"/>
            <w:spacing w:val="0"/>
            <w:w w:val="100"/>
            <w:sz w:val="22"/>
            <w:szCs w:val="22"/>
          </w:rPr>
          <w:t>m</w:t>
        </w:r>
        <w:r>
          <w:rPr>
            <w:rFonts w:cs="Garamond" w:hAnsi="Garamond" w:eastAsia="Garamond" w:ascii="Garamond"/>
            <w:spacing w:val="-1"/>
            <w:w w:val="100"/>
            <w:sz w:val="22"/>
            <w:szCs w:val="22"/>
          </w:rPr>
          <w:t>a</w:t>
        </w:r>
        <w:r>
          <w:rPr>
            <w:rFonts w:cs="Garamond" w:hAnsi="Garamond" w:eastAsia="Garamond" w:ascii="Garamond"/>
            <w:spacing w:val="0"/>
            <w:w w:val="100"/>
            <w:sz w:val="22"/>
            <w:szCs w:val="22"/>
          </w:rPr>
          <w:t>il.</w:t>
        </w:r>
        <w:r>
          <w:rPr>
            <w:rFonts w:cs="Garamond" w:hAnsi="Garamond" w:eastAsia="Garamond" w:ascii="Garamond"/>
            <w:spacing w:val="-1"/>
            <w:w w:val="100"/>
            <w:sz w:val="22"/>
            <w:szCs w:val="22"/>
          </w:rPr>
          <w:t>c</w:t>
        </w:r>
        <w:r>
          <w:rPr>
            <w:rFonts w:cs="Garamond" w:hAnsi="Garamond" w:eastAsia="Garamond" w:ascii="Garamond"/>
            <w:spacing w:val="-2"/>
            <w:w w:val="100"/>
            <w:sz w:val="22"/>
            <w:szCs w:val="22"/>
          </w:rPr>
          <w:t>o</w:t>
        </w:r>
        <w:r>
          <w:rPr>
            <w:rFonts w:cs="Garamond" w:hAnsi="Garamond" w:eastAsia="Garamond" w:ascii="Garamond"/>
            <w:spacing w:val="0"/>
            <w:w w:val="100"/>
            <w:sz w:val="22"/>
            <w:szCs w:val="22"/>
          </w:rPr>
          <w:t>m</w:t>
        </w:r>
      </w:hyperlink>
    </w:p>
    <w:p>
      <w:pPr>
        <w:rPr>
          <w:rFonts w:cs="Garamond" w:hAnsi="Garamond" w:eastAsia="Garamond" w:ascii="Garamond"/>
          <w:sz w:val="36"/>
          <w:szCs w:val="36"/>
        </w:rPr>
        <w:jc w:val="left"/>
        <w:spacing w:before="73"/>
        <w:ind w:right="-74"/>
      </w:pPr>
      <w:r>
        <w:br w:type="column"/>
      </w:r>
      <w:r>
        <w:rPr>
          <w:rFonts w:cs="Garamond" w:hAnsi="Garamond" w:eastAsia="Garamond" w:ascii="Garamond"/>
          <w:b/>
          <w:spacing w:val="1"/>
          <w:w w:val="100"/>
          <w:sz w:val="36"/>
          <w:szCs w:val="36"/>
        </w:rPr>
        <w:t>B</w:t>
      </w:r>
      <w:r>
        <w:rPr>
          <w:rFonts w:cs="Garamond" w:hAnsi="Garamond" w:eastAsia="Garamond" w:ascii="Garamond"/>
          <w:b/>
          <w:spacing w:val="1"/>
          <w:w w:val="100"/>
          <w:sz w:val="36"/>
          <w:szCs w:val="36"/>
        </w:rPr>
        <w:t>R</w:t>
      </w:r>
      <w:r>
        <w:rPr>
          <w:rFonts w:cs="Garamond" w:hAnsi="Garamond" w:eastAsia="Garamond" w:ascii="Garamond"/>
          <w:b/>
          <w:spacing w:val="-1"/>
          <w:w w:val="100"/>
          <w:sz w:val="36"/>
          <w:szCs w:val="36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36"/>
          <w:szCs w:val="36"/>
        </w:rPr>
        <w:t>D</w:t>
      </w:r>
      <w:r>
        <w:rPr>
          <w:rFonts w:cs="Garamond" w:hAnsi="Garamond" w:eastAsia="Garamond" w:ascii="Garamond"/>
          <w:b/>
          <w:spacing w:val="0"/>
          <w:w w:val="100"/>
          <w:sz w:val="36"/>
          <w:szCs w:val="36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36"/>
          <w:szCs w:val="36"/>
        </w:rPr>
        <w:t>J</w:t>
      </w:r>
      <w:r>
        <w:rPr>
          <w:rFonts w:cs="Garamond" w:hAnsi="Garamond" w:eastAsia="Garamond" w:ascii="Garamond"/>
          <w:b/>
          <w:spacing w:val="0"/>
          <w:w w:val="100"/>
          <w:sz w:val="36"/>
          <w:szCs w:val="36"/>
        </w:rPr>
        <w:t>.</w:t>
      </w:r>
      <w:r>
        <w:rPr>
          <w:rFonts w:cs="Garamond" w:hAnsi="Garamond" w:eastAsia="Garamond" w:ascii="Garamond"/>
          <w:b/>
          <w:spacing w:val="1"/>
          <w:w w:val="100"/>
          <w:sz w:val="36"/>
          <w:szCs w:val="36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36"/>
          <w:szCs w:val="36"/>
        </w:rPr>
        <w:t>WA</w:t>
      </w:r>
      <w:r>
        <w:rPr>
          <w:rFonts w:cs="Garamond" w:hAnsi="Garamond" w:eastAsia="Garamond" w:ascii="Garamond"/>
          <w:b/>
          <w:spacing w:val="0"/>
          <w:w w:val="100"/>
          <w:sz w:val="36"/>
          <w:szCs w:val="36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36"/>
          <w:szCs w:val="36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36"/>
          <w:szCs w:val="36"/>
        </w:rPr>
        <w:t>R</w:t>
      </w:r>
      <w:r>
        <w:rPr>
          <w:rFonts w:cs="Garamond" w:hAnsi="Garamond" w:eastAsia="Garamond" w:ascii="Garamond"/>
          <w:b/>
          <w:spacing w:val="-1"/>
          <w:w w:val="100"/>
          <w:sz w:val="36"/>
          <w:szCs w:val="36"/>
        </w:rPr>
        <w:t>MAN</w:t>
      </w:r>
      <w:r>
        <w:rPr>
          <w:rFonts w:cs="Garamond" w:hAnsi="Garamond" w:eastAsia="Garamond" w:ascii="Garamond"/>
          <w:spacing w:val="0"/>
          <w:w w:val="100"/>
          <w:sz w:val="36"/>
          <w:szCs w:val="3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: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(814)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55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6543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2" w:lineRule="exact" w:line="240"/>
        <w:ind w:left="211"/>
        <w:sectPr>
          <w:pgMar w:footer="1260" w:header="0" w:top="1080" w:bottom="280" w:left="1340" w:right="1320"/>
          <w:footerReference w:type="default" r:id="rId4"/>
          <w:pgSz w:w="12240" w:h="15840"/>
          <w:cols w:num="3" w:equalWidth="off">
            <w:col w:w="2736" w:space="242"/>
            <w:col w:w="3600" w:space="953"/>
            <w:col w:w="2049"/>
          </w:cols>
        </w:sectPr>
      </w:pP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ll: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(814)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555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0327</w:t>
      </w:r>
    </w:p>
    <w:p>
      <w:pPr>
        <w:rPr>
          <w:sz w:val="20"/>
          <w:szCs w:val="20"/>
        </w:rPr>
        <w:jc w:val="left"/>
        <w:spacing w:lineRule="exact" w:line="200"/>
      </w:pPr>
      <w:r>
        <w:pict>
          <v:group style="position:absolute;margin-left:65.35pt;margin-top:113.59pt;width:480.58pt;height:1.06pt;mso-position-horizontal-relative:page;mso-position-vertical-relative:page;z-index:-114" coordorigin="1307,2272" coordsize="9612,21">
            <v:shape style="position:absolute;left:1318;top:2282;width:4802;height:0" coordorigin="1318,2282" coordsize="4802,0" path="m1318,2282l6120,2282e" filled="f" stroked="t" strokeweight="1.06pt" strokecolor="#000000">
              <v:path arrowok="t"/>
            </v:shape>
            <v:shape style="position:absolute;left:6106;top:2282;width:19;height:0" coordorigin="6106,2282" coordsize="19,0" path="m6106,2282l6125,2282e" filled="f" stroked="t" strokeweight="1.06pt" strokecolor="#000000">
              <v:path arrowok="t"/>
            </v:shape>
            <v:shape style="position:absolute;left:6125;top:2282;width:4783;height:0" coordorigin="6125,2282" coordsize="4783,0" path="m6125,2282l10908,2282e" filled="f" stroked="t" strokeweight="1.06pt" strokecolor="#000000">
              <v:path arrowok="t"/>
            </v:shape>
            <w10:wrap type="none"/>
          </v:group>
        </w:pict>
      </w:r>
      <w:r>
        <w:pict>
          <v:group style="position:absolute;margin-left:66.07pt;margin-top:81.79pt;width:479.86pt;height:1.06pt;mso-position-horizontal-relative:page;mso-position-vertical-relative:page;z-index:-115" coordorigin="1321,1636" coordsize="9597,21">
            <v:shape style="position:absolute;left:1332;top:1646;width:4788;height:0" coordorigin="1332,1646" coordsize="4788,0" path="m1332,1646l6120,1646e" filled="f" stroked="t" strokeweight="1.06pt" strokecolor="#000000">
              <v:path arrowok="t"/>
            </v:shape>
            <v:shape style="position:absolute;left:6120;top:1646;width:19;height:0" coordorigin="6120,1646" coordsize="19,0" path="m6120,1646l6139,1646e" filled="f" stroked="t" strokeweight="1.06pt" strokecolor="#000000">
              <v:path arrowok="t"/>
            </v:shape>
            <v:shape style="position:absolute;left:6139;top:1646;width:4769;height:0" coordorigin="6139,1646" coordsize="4769,0" path="m6139,1646l10908,1646e" filled="f" stroked="t" strokeweight="1.06pt" strokecolor="#000000">
              <v:path arrowok="t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spacing w:before="34"/>
        <w:ind w:left="2300" w:right="2322"/>
      </w:pP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ALE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/</w:t>
      </w:r>
      <w:r>
        <w:rPr>
          <w:rFonts w:cs="Garamond" w:hAnsi="Garamond" w:eastAsia="Garamond" w:ascii="Garamond"/>
          <w:b/>
          <w:spacing w:val="-16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ALE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M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spacing w:lineRule="exact" w:line="300"/>
        <w:ind w:left="1353" w:right="1371"/>
      </w:pPr>
      <w:r>
        <w:rPr>
          <w:rFonts w:cs="Garamond" w:hAnsi="Garamond" w:eastAsia="Garamond" w:ascii="Garamond"/>
          <w:b/>
          <w:spacing w:val="-1"/>
          <w:w w:val="100"/>
          <w:position w:val="1"/>
          <w:sz w:val="28"/>
          <w:szCs w:val="28"/>
        </w:rPr>
        <w:t>C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TTI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8"/>
          <w:szCs w:val="28"/>
        </w:rPr>
        <w:t>-</w:t>
      </w:r>
      <w:r>
        <w:rPr>
          <w:rFonts w:cs="Garamond" w:hAnsi="Garamond" w:eastAsia="Garamond" w:ascii="Garamond"/>
          <w:b/>
          <w:spacing w:val="-2"/>
          <w:w w:val="100"/>
          <w:position w:val="1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DGE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8"/>
          <w:szCs w:val="28"/>
        </w:rPr>
        <w:t>C</w:t>
      </w:r>
      <w:r>
        <w:rPr>
          <w:rFonts w:cs="Garamond" w:hAnsi="Garamond" w:eastAsia="Garamond" w:ascii="Garamond"/>
          <w:b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ER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8"/>
          <w:szCs w:val="28"/>
        </w:rPr>
        <w:t>&amp;</w:t>
      </w:r>
      <w:r>
        <w:rPr>
          <w:rFonts w:cs="Garamond" w:hAnsi="Garamond" w:eastAsia="Garamond" w:ascii="Garamond"/>
          <w:b/>
          <w:spacing w:val="-17"/>
          <w:w w:val="100"/>
          <w:position w:val="1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8"/>
          <w:szCs w:val="28"/>
        </w:rPr>
        <w:t>I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3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8"/>
          <w:szCs w:val="28"/>
        </w:rPr>
        <w:t>T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OG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IE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center"/>
        <w:ind w:left="178" w:right="207"/>
      </w:pPr>
      <w:r>
        <w:rPr>
          <w:rFonts w:cs="Garamond" w:hAnsi="Garamond" w:eastAsia="Garamond" w:ascii="Garamond"/>
          <w:spacing w:val="-15"/>
          <w:w w:val="100"/>
          <w:sz w:val="23"/>
          <w:szCs w:val="23"/>
        </w:rPr>
        <w:t>K</w:t>
      </w:r>
      <w:r>
        <w:rPr>
          <w:rFonts w:cs="Garamond" w:hAnsi="Garamond" w:eastAsia="Garamond" w:ascii="Garamond"/>
          <w:spacing w:val="11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y</w:t>
      </w:r>
      <w:r>
        <w:rPr>
          <w:rFonts w:cs="Garamond" w:hAnsi="Garamond" w:eastAsia="Garamond" w:ascii="Garamond"/>
          <w:spacing w:val="-5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6"/>
          <w:w w:val="96"/>
          <w:sz w:val="23"/>
          <w:szCs w:val="23"/>
        </w:rPr>
        <w:t>A</w:t>
      </w:r>
      <w:r>
        <w:rPr>
          <w:rFonts w:cs="Garamond" w:hAnsi="Garamond" w:eastAsia="Garamond" w:ascii="Garamond"/>
          <w:spacing w:val="11"/>
          <w:w w:val="96"/>
          <w:sz w:val="23"/>
          <w:szCs w:val="23"/>
        </w:rPr>
        <w:t>c</w:t>
      </w:r>
      <w:r>
        <w:rPr>
          <w:rFonts w:cs="Garamond" w:hAnsi="Garamond" w:eastAsia="Garamond" w:ascii="Garamond"/>
          <w:spacing w:val="11"/>
          <w:w w:val="96"/>
          <w:sz w:val="23"/>
          <w:szCs w:val="23"/>
        </w:rPr>
        <w:t>c</w:t>
      </w:r>
      <w:r>
        <w:rPr>
          <w:rFonts w:cs="Garamond" w:hAnsi="Garamond" w:eastAsia="Garamond" w:ascii="Garamond"/>
          <w:spacing w:val="3"/>
          <w:w w:val="96"/>
          <w:sz w:val="23"/>
          <w:szCs w:val="23"/>
        </w:rPr>
        <w:t>o</w:t>
      </w:r>
      <w:r>
        <w:rPr>
          <w:rFonts w:cs="Garamond" w:hAnsi="Garamond" w:eastAsia="Garamond" w:ascii="Garamond"/>
          <w:spacing w:val="13"/>
          <w:w w:val="96"/>
          <w:sz w:val="23"/>
          <w:szCs w:val="23"/>
        </w:rPr>
        <w:t>u</w:t>
      </w:r>
      <w:r>
        <w:rPr>
          <w:rFonts w:cs="Garamond" w:hAnsi="Garamond" w:eastAsia="Garamond" w:ascii="Garamond"/>
          <w:spacing w:val="10"/>
          <w:w w:val="96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96"/>
          <w:sz w:val="23"/>
          <w:szCs w:val="23"/>
        </w:rPr>
        <w:t>t</w:t>
      </w:r>
      <w:r>
        <w:rPr>
          <w:rFonts w:cs="Garamond" w:hAnsi="Garamond" w:eastAsia="Garamond" w:ascii="Garamond"/>
          <w:spacing w:val="7"/>
          <w:w w:val="96"/>
          <w:sz w:val="23"/>
          <w:szCs w:val="23"/>
        </w:rPr>
        <w:t> </w:t>
      </w:r>
      <w:r>
        <w:rPr>
          <w:rFonts w:cs="Garamond" w:hAnsi="Garamond" w:eastAsia="Garamond" w:ascii="Garamond"/>
          <w:spacing w:val="18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13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10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16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21"/>
          <w:w w:val="100"/>
          <w:sz w:val="23"/>
          <w:szCs w:val="23"/>
        </w:rPr>
        <w:t>g</w:t>
      </w:r>
      <w:r>
        <w:rPr>
          <w:rFonts w:cs="Garamond" w:hAnsi="Garamond" w:eastAsia="Garamond" w:ascii="Garamond"/>
          <w:spacing w:val="10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17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11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7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12"/>
          <w:w w:val="100"/>
          <w:sz w:val="23"/>
          <w:szCs w:val="23"/>
        </w:rPr>
        <w:t> </w:t>
      </w: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7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11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w</w:t>
      </w:r>
      <w:r>
        <w:rPr>
          <w:rFonts w:cs="Garamond" w:hAnsi="Garamond" w:eastAsia="Garamond" w:ascii="Garamond"/>
          <w:spacing w:val="-1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11"/>
          <w:w w:val="100"/>
          <w:sz w:val="23"/>
          <w:szCs w:val="23"/>
        </w:rPr>
        <w:t>B</w:t>
      </w:r>
      <w:r>
        <w:rPr>
          <w:rFonts w:cs="Garamond" w:hAnsi="Garamond" w:eastAsia="Garamond" w:ascii="Garamond"/>
          <w:spacing w:val="14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spacing w:val="11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spacing w:val="12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10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11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11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spacing w:val="-2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3"/>
          <w:w w:val="100"/>
          <w:sz w:val="23"/>
          <w:szCs w:val="23"/>
        </w:rPr>
        <w:t>D</w:t>
      </w:r>
      <w:r>
        <w:rPr>
          <w:rFonts w:cs="Garamond" w:hAnsi="Garamond" w:eastAsia="Garamond" w:ascii="Garamond"/>
          <w:spacing w:val="11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-3"/>
          <w:w w:val="100"/>
          <w:sz w:val="23"/>
          <w:szCs w:val="23"/>
        </w:rPr>
        <w:t>v</w:t>
      </w:r>
      <w:r>
        <w:rPr>
          <w:rFonts w:cs="Garamond" w:hAnsi="Garamond" w:eastAsia="Garamond" w:ascii="Garamond"/>
          <w:spacing w:val="11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5"/>
          <w:w w:val="100"/>
          <w:sz w:val="23"/>
          <w:szCs w:val="23"/>
        </w:rPr>
        <w:t>l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spacing w:val="10"/>
          <w:w w:val="100"/>
          <w:sz w:val="23"/>
          <w:szCs w:val="23"/>
        </w:rPr>
        <w:t>p</w:t>
      </w:r>
      <w:r>
        <w:rPr>
          <w:rFonts w:cs="Garamond" w:hAnsi="Garamond" w:eastAsia="Garamond" w:ascii="Garamond"/>
          <w:spacing w:val="17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spacing w:val="11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7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8"/>
          <w:w w:val="100"/>
          <w:sz w:val="23"/>
          <w:szCs w:val="23"/>
        </w:rPr>
        <w:t> </w:t>
      </w: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D</w:t>
      </w:r>
      <w:r>
        <w:rPr>
          <w:rFonts w:cs="Garamond" w:hAnsi="Garamond" w:eastAsia="Garamond" w:ascii="Garamond"/>
          <w:spacing w:val="12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spacing w:val="3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spacing w:val="11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11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-2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7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spacing w:val="16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spacing w:val="7"/>
          <w:w w:val="100"/>
          <w:sz w:val="23"/>
          <w:szCs w:val="23"/>
        </w:rPr>
        <w:t>l</w:t>
      </w:r>
      <w:r>
        <w:rPr>
          <w:rFonts w:cs="Garamond" w:hAnsi="Garamond" w:eastAsia="Garamond" w:ascii="Garamond"/>
          <w:spacing w:val="11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spacing w:val="-9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&amp;</w:t>
      </w:r>
      <w:r>
        <w:rPr>
          <w:rFonts w:cs="Garamond" w:hAnsi="Garamond" w:eastAsia="Garamond" w:ascii="Garamond"/>
          <w:spacing w:val="7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12"/>
          <w:w w:val="96"/>
          <w:sz w:val="23"/>
          <w:szCs w:val="23"/>
        </w:rPr>
        <w:t>R</w:t>
      </w:r>
      <w:r>
        <w:rPr>
          <w:rFonts w:cs="Garamond" w:hAnsi="Garamond" w:eastAsia="Garamond" w:ascii="Garamond"/>
          <w:spacing w:val="11"/>
          <w:w w:val="96"/>
          <w:sz w:val="23"/>
          <w:szCs w:val="23"/>
        </w:rPr>
        <w:t>e</w:t>
      </w:r>
      <w:r>
        <w:rPr>
          <w:rFonts w:cs="Garamond" w:hAnsi="Garamond" w:eastAsia="Garamond" w:ascii="Garamond"/>
          <w:spacing w:val="11"/>
          <w:w w:val="96"/>
          <w:sz w:val="23"/>
          <w:szCs w:val="23"/>
        </w:rPr>
        <w:t>s</w:t>
      </w:r>
      <w:r>
        <w:rPr>
          <w:rFonts w:cs="Garamond" w:hAnsi="Garamond" w:eastAsia="Garamond" w:ascii="Garamond"/>
          <w:spacing w:val="11"/>
          <w:w w:val="96"/>
          <w:sz w:val="23"/>
          <w:szCs w:val="23"/>
        </w:rPr>
        <w:t>e</w:t>
      </w:r>
      <w:r>
        <w:rPr>
          <w:rFonts w:cs="Garamond" w:hAnsi="Garamond" w:eastAsia="Garamond" w:ascii="Garamond"/>
          <w:spacing w:val="7"/>
          <w:w w:val="96"/>
          <w:sz w:val="23"/>
          <w:szCs w:val="23"/>
        </w:rPr>
        <w:t>l</w:t>
      </w:r>
      <w:r>
        <w:rPr>
          <w:rFonts w:cs="Garamond" w:hAnsi="Garamond" w:eastAsia="Garamond" w:ascii="Garamond"/>
          <w:spacing w:val="7"/>
          <w:w w:val="96"/>
          <w:sz w:val="23"/>
          <w:szCs w:val="23"/>
        </w:rPr>
        <w:t>l</w:t>
      </w:r>
      <w:r>
        <w:rPr>
          <w:rFonts w:cs="Garamond" w:hAnsi="Garamond" w:eastAsia="Garamond" w:ascii="Garamond"/>
          <w:spacing w:val="11"/>
          <w:w w:val="96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96"/>
          <w:sz w:val="23"/>
          <w:szCs w:val="23"/>
        </w:rPr>
        <w:t>r</w:t>
      </w:r>
      <w:r>
        <w:rPr>
          <w:rFonts w:cs="Garamond" w:hAnsi="Garamond" w:eastAsia="Garamond" w:ascii="Garamond"/>
          <w:spacing w:val="5"/>
          <w:w w:val="96"/>
          <w:sz w:val="23"/>
          <w:szCs w:val="23"/>
        </w:rPr>
        <w:t> </w:t>
      </w:r>
      <w:r>
        <w:rPr>
          <w:rFonts w:cs="Garamond" w:hAnsi="Garamond" w:eastAsia="Garamond" w:ascii="Garamond"/>
          <w:spacing w:val="12"/>
          <w:w w:val="96"/>
          <w:sz w:val="23"/>
          <w:szCs w:val="23"/>
        </w:rPr>
        <w:t>P</w:t>
      </w:r>
      <w:r>
        <w:rPr>
          <w:rFonts w:cs="Garamond" w:hAnsi="Garamond" w:eastAsia="Garamond" w:ascii="Garamond"/>
          <w:spacing w:val="13"/>
          <w:w w:val="96"/>
          <w:sz w:val="23"/>
          <w:szCs w:val="23"/>
        </w:rPr>
        <w:t>a</w:t>
      </w:r>
      <w:r>
        <w:rPr>
          <w:rFonts w:cs="Garamond" w:hAnsi="Garamond" w:eastAsia="Garamond" w:ascii="Garamond"/>
          <w:spacing w:val="3"/>
          <w:w w:val="96"/>
          <w:sz w:val="23"/>
          <w:szCs w:val="23"/>
        </w:rPr>
        <w:t>r</w:t>
      </w:r>
      <w:r>
        <w:rPr>
          <w:rFonts w:cs="Garamond" w:hAnsi="Garamond" w:eastAsia="Garamond" w:ascii="Garamond"/>
          <w:spacing w:val="3"/>
          <w:w w:val="96"/>
          <w:sz w:val="23"/>
          <w:szCs w:val="23"/>
        </w:rPr>
        <w:t>t</w:t>
      </w:r>
      <w:r>
        <w:rPr>
          <w:rFonts w:cs="Garamond" w:hAnsi="Garamond" w:eastAsia="Garamond" w:ascii="Garamond"/>
          <w:spacing w:val="10"/>
          <w:w w:val="96"/>
          <w:sz w:val="23"/>
          <w:szCs w:val="23"/>
        </w:rPr>
        <w:t>n</w:t>
      </w:r>
      <w:r>
        <w:rPr>
          <w:rFonts w:cs="Garamond" w:hAnsi="Garamond" w:eastAsia="Garamond" w:ascii="Garamond"/>
          <w:spacing w:val="11"/>
          <w:w w:val="96"/>
          <w:sz w:val="23"/>
          <w:szCs w:val="23"/>
        </w:rPr>
        <w:t>e</w:t>
      </w:r>
      <w:r>
        <w:rPr>
          <w:rFonts w:cs="Garamond" w:hAnsi="Garamond" w:eastAsia="Garamond" w:ascii="Garamond"/>
          <w:spacing w:val="3"/>
          <w:w w:val="96"/>
          <w:sz w:val="23"/>
          <w:szCs w:val="23"/>
        </w:rPr>
        <w:t>r</w:t>
      </w:r>
      <w:r>
        <w:rPr>
          <w:rFonts w:cs="Garamond" w:hAnsi="Garamond" w:eastAsia="Garamond" w:ascii="Garamond"/>
          <w:spacing w:val="11"/>
          <w:w w:val="96"/>
          <w:sz w:val="23"/>
          <w:szCs w:val="23"/>
        </w:rPr>
        <w:t>s</w:t>
      </w:r>
      <w:r>
        <w:rPr>
          <w:rFonts w:cs="Garamond" w:hAnsi="Garamond" w:eastAsia="Garamond" w:ascii="Garamond"/>
          <w:spacing w:val="7"/>
          <w:w w:val="96"/>
          <w:sz w:val="23"/>
          <w:szCs w:val="23"/>
        </w:rPr>
        <w:t>h</w:t>
      </w:r>
      <w:r>
        <w:rPr>
          <w:rFonts w:cs="Garamond" w:hAnsi="Garamond" w:eastAsia="Garamond" w:ascii="Garamond"/>
          <w:spacing w:val="12"/>
          <w:w w:val="96"/>
          <w:sz w:val="23"/>
          <w:szCs w:val="23"/>
        </w:rPr>
        <w:t>i</w:t>
      </w:r>
      <w:r>
        <w:rPr>
          <w:rFonts w:cs="Garamond" w:hAnsi="Garamond" w:eastAsia="Garamond" w:ascii="Garamond"/>
          <w:spacing w:val="10"/>
          <w:w w:val="96"/>
          <w:sz w:val="23"/>
          <w:szCs w:val="23"/>
        </w:rPr>
        <w:t>p</w:t>
      </w:r>
      <w:r>
        <w:rPr>
          <w:rFonts w:cs="Garamond" w:hAnsi="Garamond" w:eastAsia="Garamond" w:ascii="Garamond"/>
          <w:spacing w:val="0"/>
          <w:w w:val="96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center"/>
        <w:spacing w:lineRule="exact" w:line="240"/>
        <w:ind w:left="250" w:right="281"/>
      </w:pPr>
      <w:r>
        <w:rPr>
          <w:rFonts w:cs="Garamond" w:hAnsi="Garamond" w:eastAsia="Garamond" w:ascii="Garamond"/>
          <w:spacing w:val="9"/>
          <w:w w:val="96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spacing w:val="3"/>
          <w:w w:val="96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spacing w:val="10"/>
          <w:w w:val="96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spacing w:val="11"/>
          <w:w w:val="96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spacing w:val="13"/>
          <w:w w:val="96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spacing w:val="7"/>
          <w:w w:val="96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spacing w:val="5"/>
          <w:w w:val="96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spacing w:val="12"/>
          <w:w w:val="96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spacing w:val="5"/>
          <w:w w:val="96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spacing w:val="12"/>
          <w:w w:val="96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spacing w:val="-3"/>
          <w:w w:val="96"/>
          <w:position w:val="1"/>
          <w:sz w:val="23"/>
          <w:szCs w:val="23"/>
        </w:rPr>
        <w:t>v</w:t>
      </w:r>
      <w:r>
        <w:rPr>
          <w:rFonts w:cs="Garamond" w:hAnsi="Garamond" w:eastAsia="Garamond" w:ascii="Garamond"/>
          <w:spacing w:val="0"/>
          <w:w w:val="96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spacing w:val="15"/>
          <w:w w:val="96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&amp;</w:t>
      </w:r>
      <w:r>
        <w:rPr>
          <w:rFonts w:cs="Garamond" w:hAnsi="Garamond" w:eastAsia="Garamond" w:ascii="Garamond"/>
          <w:spacing w:val="5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7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spacing w:val="3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spacing w:val="7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spacing w:val="1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spacing w:val="5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spacing w:val="12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on</w:t>
      </w:r>
      <w:r>
        <w:rPr>
          <w:rFonts w:cs="Garamond" w:hAnsi="Garamond" w:eastAsia="Garamond" w:ascii="Garamond"/>
          <w:spacing w:val="-23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5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spacing w:val="16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spacing w:val="7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spacing w:val="11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spacing w:val="47"/>
          <w:w w:val="100"/>
          <w:position w:val="1"/>
          <w:sz w:val="23"/>
          <w:szCs w:val="23"/>
        </w:rPr>
        <w:t> </w:t>
      </w:r>
      <w:r>
        <w:rPr>
          <w:rFonts w:cs="Wingdings" w:hAnsi="Wingdings" w:eastAsia="Wingdings" w:ascii="Wingdings"/>
          <w:spacing w:val="0"/>
          <w:w w:val="100"/>
          <w:position w:val="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6"/>
          <w:w w:val="96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spacing w:val="11"/>
          <w:w w:val="96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spacing w:val="5"/>
          <w:w w:val="96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spacing w:val="7"/>
          <w:w w:val="96"/>
          <w:position w:val="1"/>
          <w:sz w:val="23"/>
          <w:szCs w:val="23"/>
        </w:rPr>
        <w:t>w</w:t>
      </w:r>
      <w:r>
        <w:rPr>
          <w:rFonts w:cs="Garamond" w:hAnsi="Garamond" w:eastAsia="Garamond" w:ascii="Garamond"/>
          <w:spacing w:val="3"/>
          <w:w w:val="96"/>
          <w:position w:val="1"/>
          <w:sz w:val="23"/>
          <w:szCs w:val="23"/>
        </w:rPr>
        <w:t>or</w:t>
      </w:r>
      <w:r>
        <w:rPr>
          <w:rFonts w:cs="Garamond" w:hAnsi="Garamond" w:eastAsia="Garamond" w:ascii="Garamond"/>
          <w:spacing w:val="12"/>
          <w:w w:val="96"/>
          <w:position w:val="1"/>
          <w:sz w:val="23"/>
          <w:szCs w:val="23"/>
        </w:rPr>
        <w:t>k</w:t>
      </w:r>
      <w:r>
        <w:rPr>
          <w:rFonts w:cs="Garamond" w:hAnsi="Garamond" w:eastAsia="Garamond" w:ascii="Garamond"/>
          <w:spacing w:val="12"/>
          <w:w w:val="96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spacing w:val="10"/>
          <w:w w:val="96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96"/>
          <w:position w:val="1"/>
          <w:sz w:val="23"/>
          <w:szCs w:val="23"/>
        </w:rPr>
        <w:t>g</w:t>
      </w:r>
      <w:r>
        <w:rPr>
          <w:rFonts w:cs="Garamond" w:hAnsi="Garamond" w:eastAsia="Garamond" w:ascii="Garamond"/>
          <w:spacing w:val="21"/>
          <w:w w:val="96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&amp;</w:t>
      </w:r>
      <w:r>
        <w:rPr>
          <w:rFonts w:cs="Garamond" w:hAnsi="Garamond" w:eastAsia="Garamond" w:ascii="Garamond"/>
          <w:spacing w:val="7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15"/>
          <w:w w:val="96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spacing w:val="11"/>
          <w:w w:val="96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spacing w:val="5"/>
          <w:w w:val="96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spacing w:val="15"/>
          <w:w w:val="96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spacing w:val="5"/>
          <w:w w:val="96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spacing w:val="12"/>
          <w:w w:val="96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spacing w:val="3"/>
          <w:w w:val="96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spacing w:val="10"/>
          <w:w w:val="96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spacing w:val="11"/>
          <w:w w:val="96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spacing w:val="7"/>
          <w:w w:val="96"/>
          <w:position w:val="1"/>
          <w:sz w:val="23"/>
          <w:szCs w:val="23"/>
        </w:rPr>
        <w:t>h</w:t>
      </w:r>
      <w:r>
        <w:rPr>
          <w:rFonts w:cs="Garamond" w:hAnsi="Garamond" w:eastAsia="Garamond" w:ascii="Garamond"/>
          <w:spacing w:val="12"/>
          <w:w w:val="96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96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spacing w:val="12"/>
          <w:w w:val="96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13"/>
          <w:w w:val="100"/>
          <w:position w:val="1"/>
          <w:sz w:val="23"/>
          <w:szCs w:val="23"/>
        </w:rPr>
        <w:t>B</w:t>
      </w:r>
      <w:r>
        <w:rPr>
          <w:rFonts w:cs="Garamond" w:hAnsi="Garamond" w:eastAsia="Garamond" w:ascii="Garamond"/>
          <w:spacing w:val="12"/>
          <w:w w:val="100"/>
          <w:position w:val="1"/>
          <w:sz w:val="23"/>
          <w:szCs w:val="23"/>
        </w:rPr>
        <w:t>ui</w:t>
      </w:r>
      <w:r>
        <w:rPr>
          <w:rFonts w:cs="Garamond" w:hAnsi="Garamond" w:eastAsia="Garamond" w:ascii="Garamond"/>
          <w:spacing w:val="7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spacing w:val="12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spacing w:val="9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spacing w:val="10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3"/>
          <w:szCs w:val="23"/>
        </w:rPr>
        <w:t>g</w:t>
      </w:r>
      <w:r>
        <w:rPr>
          <w:rFonts w:cs="Garamond" w:hAnsi="Garamond" w:eastAsia="Garamond" w:ascii="Garamond"/>
          <w:spacing w:val="42"/>
          <w:w w:val="100"/>
          <w:position w:val="1"/>
          <w:sz w:val="23"/>
          <w:szCs w:val="23"/>
        </w:rPr>
        <w:t> </w:t>
      </w:r>
      <w:r>
        <w:rPr>
          <w:rFonts w:cs="Wingdings" w:hAnsi="Wingdings" w:eastAsia="Wingdings" w:ascii="Wingdings"/>
          <w:spacing w:val="0"/>
          <w:w w:val="100"/>
          <w:position w:val="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9"/>
          <w:w w:val="96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spacing w:val="0"/>
          <w:w w:val="96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spacing w:val="10"/>
          <w:w w:val="96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spacing w:val="5"/>
          <w:w w:val="96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spacing w:val="3"/>
          <w:w w:val="96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spacing w:val="15"/>
          <w:w w:val="96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spacing w:val="9"/>
          <w:w w:val="96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spacing w:val="0"/>
          <w:w w:val="96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spacing w:val="7"/>
          <w:w w:val="96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spacing w:val="17"/>
          <w:w w:val="96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spacing w:val="9"/>
          <w:w w:val="96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spacing w:val="21"/>
          <w:w w:val="96"/>
          <w:position w:val="1"/>
          <w:sz w:val="23"/>
          <w:szCs w:val="23"/>
        </w:rPr>
        <w:t>g</w:t>
      </w:r>
      <w:r>
        <w:rPr>
          <w:rFonts w:cs="Garamond" w:hAnsi="Garamond" w:eastAsia="Garamond" w:ascii="Garamond"/>
          <w:spacing w:val="3"/>
          <w:w w:val="96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spacing w:val="3"/>
          <w:w w:val="96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spacing w:val="12"/>
          <w:w w:val="96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spacing w:val="16"/>
          <w:w w:val="96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spacing w:val="5"/>
          <w:w w:val="96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spacing w:val="12"/>
          <w:w w:val="96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spacing w:val="0"/>
          <w:w w:val="96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spacing w:val="10"/>
          <w:w w:val="96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96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spacing w:val="0"/>
          <w:w w:val="100"/>
          <w:position w:val="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auto" w:line="233"/>
        <w:ind w:left="1648" w:right="186" w:hanging="1548"/>
      </w:pP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     </w:t>
      </w:r>
      <w:r>
        <w:rPr>
          <w:rFonts w:cs="Garamond" w:hAnsi="Garamond" w:eastAsia="Garamond" w:ascii="Garamond"/>
          <w:b/>
          <w:spacing w:val="5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mic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20</w:t>
      </w:r>
      <w:r>
        <w:rPr>
          <w:rFonts w:cs="Garamond" w:hAnsi="Garamond" w:eastAsia="Garamond" w:ascii="Garamond"/>
          <w:spacing w:val="1"/>
          <w:w w:val="100"/>
          <w:position w:val="2"/>
          <w:sz w:val="22"/>
          <w:szCs w:val="22"/>
        </w:rPr>
        <w:t>-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position w:val="2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2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2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2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e</w:t>
      </w:r>
      <w:r>
        <w:rPr>
          <w:rFonts w:cs="Garamond" w:hAnsi="Garamond" w:eastAsia="Garamond" w:ascii="Garamond"/>
          <w:spacing w:val="-3"/>
          <w:w w:val="100"/>
          <w:position w:val="2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position w:val="2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2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2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ting</w:t>
      </w:r>
      <w:r>
        <w:rPr>
          <w:rFonts w:cs="Garamond" w:hAnsi="Garamond" w:eastAsia="Garamond" w:ascii="Garamond"/>
          <w:spacing w:val="-3"/>
          <w:w w:val="100"/>
          <w:position w:val="2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pion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2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ing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x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p</w:t>
      </w:r>
      <w:r>
        <w:rPr>
          <w:rFonts w:cs="Garamond" w:hAnsi="Garamond" w:eastAsia="Garamond" w:ascii="Garamond"/>
          <w:spacing w:val="-3"/>
          <w:w w:val="100"/>
          <w:position w:val="2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position w:val="2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2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2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position w:val="2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position w:val="2"/>
          <w:sz w:val="22"/>
          <w:szCs w:val="22"/>
        </w:rPr>
        <w:t>-</w:t>
      </w:r>
      <w:r>
        <w:rPr>
          <w:rFonts w:cs="Garamond" w:hAnsi="Garamond" w:eastAsia="Garamond" w:ascii="Garamond"/>
          <w:spacing w:val="-2"/>
          <w:w w:val="100"/>
          <w:position w:val="2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position w:val="2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king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position w:val="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the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c</w:t>
      </w:r>
      <w:r>
        <w:rPr>
          <w:rFonts w:cs="Garamond" w:hAnsi="Garamond" w:eastAsia="Garamond" w:ascii="Garamond"/>
          <w:spacing w:val="-2"/>
          <w:w w:val="100"/>
          <w:position w:val="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mput</w:t>
      </w:r>
      <w:r>
        <w:rPr>
          <w:rFonts w:cs="Garamond" w:hAnsi="Garamond" w:eastAsia="Garamond" w:ascii="Garamond"/>
          <w:spacing w:val="-3"/>
          <w:w w:val="100"/>
          <w:position w:val="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nt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position w:val="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ndu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i</w:t>
      </w:r>
      <w:r>
        <w:rPr>
          <w:rFonts w:cs="Garamond" w:hAnsi="Garamond" w:eastAsia="Garamond" w:ascii="Garamond"/>
          <w:spacing w:val="-3"/>
          <w:w w:val="100"/>
          <w:position w:val="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R</w:t>
      </w:r>
      <w:r>
        <w:rPr>
          <w:rFonts w:cs="Garamond" w:hAnsi="Garamond" w:eastAsia="Garamond" w:ascii="Garamond"/>
          <w:spacing w:val="-3"/>
          <w:w w:val="100"/>
          <w:position w:val="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on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the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c</w:t>
      </w:r>
      <w:r>
        <w:rPr>
          <w:rFonts w:cs="Garamond" w:hAnsi="Garamond" w:eastAsia="Garamond" w:ascii="Garamond"/>
          <w:spacing w:val="-3"/>
          <w:w w:val="100"/>
          <w:position w:val="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ttin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-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dg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position w:val="0"/>
          <w:sz w:val="22"/>
          <w:szCs w:val="22"/>
        </w:rPr>
        <w:t>d</w:t>
      </w:r>
      <w:r>
        <w:rPr>
          <w:rFonts w:cs="Garamond" w:hAnsi="Garamond" w:eastAsia="Garamond" w:ascii="Garamond"/>
          <w:spacing w:val="-2"/>
          <w:w w:val="100"/>
          <w:position w:val="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iving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bu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in</w:t>
      </w:r>
      <w:r>
        <w:rPr>
          <w:rFonts w:cs="Garamond" w:hAnsi="Garamond" w:eastAsia="Garamond" w:ascii="Garamond"/>
          <w:spacing w:val="-3"/>
          <w:w w:val="100"/>
          <w:position w:val="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position w:val="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ou</w:t>
      </w:r>
      <w:r>
        <w:rPr>
          <w:rFonts w:cs="Garamond" w:hAnsi="Garamond" w:eastAsia="Garamond" w:ascii="Garamond"/>
          <w:spacing w:val="-3"/>
          <w:w w:val="100"/>
          <w:position w:val="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k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ounts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nd</w:t>
      </w:r>
      <w:r>
        <w:rPr>
          <w:rFonts w:cs="Garamond" w:hAnsi="Garamond" w:eastAsia="Garamond" w:ascii="Garamond"/>
          <w:spacing w:val="-2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bl</w:t>
      </w:r>
      <w:r>
        <w:rPr>
          <w:rFonts w:cs="Garamond" w:hAnsi="Garamond" w:eastAsia="Garamond" w:ascii="Garamond"/>
          <w:spacing w:val="-3"/>
          <w:w w:val="100"/>
          <w:position w:val="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hing</w:t>
      </w:r>
      <w:r>
        <w:rPr>
          <w:rFonts w:cs="Garamond" w:hAnsi="Garamond" w:eastAsia="Garamond" w:ascii="Garamond"/>
          <w:spacing w:val="-3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r</w:t>
      </w:r>
      <w:r>
        <w:rPr>
          <w:rFonts w:cs="Garamond" w:hAnsi="Garamond" w:eastAsia="Garamond" w:ascii="Garamond"/>
          <w:spacing w:val="-3"/>
          <w:w w:val="100"/>
          <w:position w:val="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position w:val="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gic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tn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hips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position w:val="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tion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hips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to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in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e</w:t>
      </w:r>
      <w:r>
        <w:rPr>
          <w:rFonts w:cs="Garamond" w:hAnsi="Garamond" w:eastAsia="Garamond" w:ascii="Garamond"/>
          <w:spacing w:val="-3"/>
          <w:w w:val="100"/>
          <w:position w:val="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nn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nu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.</w:t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2360" w:val="left"/>
        </w:tabs>
        <w:jc w:val="left"/>
        <w:spacing w:before="80"/>
        <w:ind w:left="2368" w:right="234" w:hanging="360"/>
      </w:pPr>
      <w:r>
        <w:rPr>
          <w:rFonts w:cs="Century Gothic" w:hAnsi="Century Gothic" w:eastAsia="Century Gothic" w:ascii="Century Gothic"/>
          <w:spacing w:val="0"/>
          <w:w w:val="149"/>
          <w:sz w:val="16"/>
          <w:szCs w:val="16"/>
        </w:rPr>
        <w:t>♦</w:t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oph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mod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kno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dge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tpl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biliti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ompl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odu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2360" w:val="left"/>
        </w:tabs>
        <w:jc w:val="left"/>
        <w:spacing w:before="68" w:lineRule="exact" w:line="240"/>
        <w:ind w:left="2368" w:right="268" w:hanging="360"/>
      </w:pPr>
      <w:r>
        <w:rPr>
          <w:rFonts w:cs="Century Gothic" w:hAnsi="Century Gothic" w:eastAsia="Century Gothic" w:ascii="Century Gothic"/>
          <w:spacing w:val="0"/>
          <w:w w:val="149"/>
          <w:sz w:val="16"/>
          <w:szCs w:val="16"/>
        </w:rPr>
        <w:t>♦</w:t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nding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buil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ining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ion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bli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volum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hig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ounts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odu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$7+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milli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nnu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hile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ntio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2360" w:val="left"/>
        </w:tabs>
        <w:jc w:val="left"/>
        <w:spacing w:before="80" w:lineRule="exact" w:line="240"/>
        <w:ind w:left="2368" w:right="147" w:hanging="360"/>
      </w:pPr>
      <w:r>
        <w:rPr>
          <w:rFonts w:cs="Century Gothic" w:hAnsi="Century Gothic" w:eastAsia="Century Gothic" w:ascii="Century Gothic"/>
          <w:spacing w:val="0"/>
          <w:w w:val="149"/>
          <w:sz w:val="16"/>
          <w:szCs w:val="16"/>
        </w:rPr>
        <w:t>♦</w:t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ze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motiv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tivit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initi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tive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ition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dly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#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#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hile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liv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mu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200%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648" w:right="182"/>
      </w:pP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“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is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na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ic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le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ad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er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uab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est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les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le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er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ked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i/>
          <w:spacing w:val="-3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les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ha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ana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ec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sit</w:t>
      </w:r>
      <w:r>
        <w:rPr>
          <w:rFonts w:cs="Garamond" w:hAnsi="Garamond" w:eastAsia="Garamond" w:ascii="Garamond"/>
          <w:i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wi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za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.”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right"/>
        <w:spacing w:before="10" w:lineRule="exact" w:line="240"/>
        <w:ind w:right="119"/>
      </w:pP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--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VP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les,</w:t>
      </w:r>
      <w:r>
        <w:rPr>
          <w:rFonts w:cs="Garamond" w:hAnsi="Garamond" w:eastAsia="Garamond" w:ascii="Garamond"/>
          <w:i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ille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i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re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37"/>
        <w:ind w:left="100"/>
      </w:pP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RO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ESS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EX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ER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auto" w:line="348"/>
        <w:ind w:left="1648" w:right="4131" w:hanging="1548"/>
      </w:pP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2000</w:t>
      </w:r>
      <w:r>
        <w:rPr>
          <w:rFonts w:cs="Garamond" w:hAnsi="Garamond" w:eastAsia="Garamond" w:ascii="Garamond"/>
          <w:spacing w:val="-19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-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10"/>
          <w:w w:val="100"/>
          <w:sz w:val="23"/>
          <w:szCs w:val="23"/>
        </w:rPr>
        <w:t>P</w:t>
      </w:r>
      <w:r>
        <w:rPr>
          <w:rFonts w:cs="Garamond" w:hAnsi="Garamond" w:eastAsia="Garamond" w:ascii="Garamond"/>
          <w:spacing w:val="3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spacing w:val="11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11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spacing w:val="11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spacing w:val="10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 </w:t>
      </w:r>
      <w:r>
        <w:rPr>
          <w:rFonts w:cs="Garamond" w:hAnsi="Garamond" w:eastAsia="Garamond" w:ascii="Garamond"/>
          <w:spacing w:val="56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eb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nica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iladel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hia,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GER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8"/>
        <w:ind w:left="1648" w:right="225"/>
      </w:pP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ute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omm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ppli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tion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ting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oph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lude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500s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ging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t.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tly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utiv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goti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high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din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impl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ounts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ion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993"/>
      </w:pP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ey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chie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: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2360" w:val="left"/>
        </w:tabs>
        <w:jc w:val="left"/>
        <w:spacing w:before="70" w:lineRule="exact" w:line="240"/>
        <w:ind w:left="2368" w:right="429" w:hanging="360"/>
      </w:pPr>
      <w:r>
        <w:rPr>
          <w:rFonts w:cs="Century Gothic" w:hAnsi="Century Gothic" w:eastAsia="Century Gothic" w:ascii="Century Gothic"/>
          <w:spacing w:val="0"/>
          <w:w w:val="149"/>
          <w:sz w:val="16"/>
          <w:szCs w:val="16"/>
        </w:rPr>
        <w:t>♦</w:t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186%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q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uota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qu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“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t’s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lub.”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$4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million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ith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6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#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2360" w:val="left"/>
        </w:tabs>
        <w:jc w:val="left"/>
        <w:spacing w:before="87"/>
        <w:ind w:left="2368" w:right="127" w:hanging="360"/>
      </w:pPr>
      <w:r>
        <w:rPr>
          <w:rFonts w:cs="Century Gothic" w:hAnsi="Century Gothic" w:eastAsia="Century Gothic" w:ascii="Century Gothic"/>
          <w:spacing w:val="0"/>
          <w:w w:val="149"/>
          <w:sz w:val="16"/>
          <w:szCs w:val="16"/>
        </w:rPr>
        <w:t>♦</w:t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bli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10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jor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nking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#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ith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ju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$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7.6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million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nnu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2360" w:val="left"/>
        </w:tabs>
        <w:jc w:val="left"/>
        <w:spacing w:before="68" w:lineRule="exact" w:line="240"/>
        <w:ind w:left="2368" w:right="222" w:hanging="360"/>
      </w:pPr>
      <w:r>
        <w:rPr>
          <w:rFonts w:cs="Century Gothic" w:hAnsi="Century Gothic" w:eastAsia="Century Gothic" w:ascii="Century Gothic"/>
          <w:spacing w:val="0"/>
          <w:w w:val="149"/>
          <w:sz w:val="16"/>
          <w:szCs w:val="16"/>
        </w:rPr>
        <w:t>♦</w:t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liv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$2.8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million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un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utting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dge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omm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oluti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n.</w:t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2360" w:val="left"/>
        </w:tabs>
        <w:jc w:val="left"/>
        <w:spacing w:before="80" w:lineRule="exact" w:line="240"/>
        <w:ind w:left="2368" w:right="208" w:hanging="360"/>
      </w:pPr>
      <w:r>
        <w:rPr>
          <w:rFonts w:cs="Century Gothic" w:hAnsi="Century Gothic" w:eastAsia="Century Gothic" w:ascii="Century Gothic"/>
          <w:spacing w:val="0"/>
          <w:w w:val="149"/>
          <w:sz w:val="16"/>
          <w:szCs w:val="16"/>
        </w:rPr>
        <w:t>♦</w:t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ompl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pite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v.1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odu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2360" w:val="left"/>
        </w:tabs>
        <w:jc w:val="left"/>
        <w:spacing w:before="87"/>
        <w:ind w:left="2368" w:right="86" w:hanging="360"/>
        <w:sectPr>
          <w:type w:val="continuous"/>
          <w:pgSz w:w="12240" w:h="15840"/>
          <w:pgMar w:top="1080" w:bottom="280" w:left="1340" w:right="1320"/>
        </w:sectPr>
      </w:pPr>
      <w:r>
        <w:rPr>
          <w:rFonts w:cs="Century Gothic" w:hAnsi="Century Gothic" w:eastAsia="Century Gothic" w:ascii="Century Gothic"/>
          <w:spacing w:val="0"/>
          <w:w w:val="149"/>
          <w:sz w:val="16"/>
          <w:szCs w:val="16"/>
        </w:rPr>
        <w:t>♦</w:t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omp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ogni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ze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“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’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d,”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’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tig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70"/>
        <w:ind w:left="3028"/>
      </w:pPr>
      <w:r>
        <w:pict>
          <v:group style="position:absolute;margin-left:66.07pt;margin-top:82.27pt;width:479.86pt;height:1.06pt;mso-position-horizontal-relative:page;mso-position-vertical-relative:page;z-index:-113" coordorigin="1321,1645" coordsize="9597,21">
            <v:shape style="position:absolute;left:1332;top:1656;width:1548;height:0" coordorigin="1332,1656" coordsize="1548,0" path="m1332,1656l2880,1656e" filled="f" stroked="t" strokeweight="1.06pt" strokecolor="#000000">
              <v:path arrowok="t"/>
            </v:shape>
            <v:shape style="position:absolute;left:2880;top:1656;width:19;height:0" coordorigin="2880,1656" coordsize="19,0" path="m2880,1656l2899,1656e" filled="f" stroked="t" strokeweight="1.06pt" strokecolor="#000000">
              <v:path arrowok="t"/>
            </v:shape>
            <v:shape style="position:absolute;left:2899;top:1656;width:8009;height:0" coordorigin="2899,1656" coordsize="8009,0" path="m2899,1656l10908,1656e" filled="f" stroked="t" strokeweight="1.06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B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RA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D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J.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W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b/>
          <w:spacing w:val="-3"/>
          <w:w w:val="100"/>
          <w:sz w:val="28"/>
          <w:szCs w:val="28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00"/>
      </w:pPr>
      <w:r>
        <w:rPr>
          <w:rFonts w:cs="Garamond" w:hAnsi="Garamond" w:eastAsia="Garamond" w:ascii="Garamond"/>
          <w:spacing w:val="-17"/>
          <w:w w:val="100"/>
          <w:sz w:val="23"/>
          <w:szCs w:val="23"/>
        </w:rPr>
        <w:t>1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998</w:t>
      </w:r>
      <w:r>
        <w:rPr>
          <w:rFonts w:cs="Garamond" w:hAnsi="Garamond" w:eastAsia="Garamond" w:ascii="Garamond"/>
          <w:spacing w:val="-2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-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2000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       </w:t>
      </w:r>
      <w:r>
        <w:rPr>
          <w:rFonts w:cs="Garamond" w:hAnsi="Garamond" w:eastAsia="Garamond" w:ascii="Garamond"/>
          <w:spacing w:val="19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illenn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um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So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e,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on,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631"/>
      </w:pP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AL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MA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(1995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1998)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2"/>
        <w:ind w:left="1631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ACC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EC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(1994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1995)</w:t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631" w:right="83"/>
      </w:pP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uilt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nning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nia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$5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billion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ovid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lopm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ppli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tion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pidly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olve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10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$15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million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ough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middl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ppli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oluti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993"/>
      </w:pP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ey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chieve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: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2360" w:val="left"/>
        </w:tabs>
        <w:jc w:val="left"/>
        <w:spacing w:before="78"/>
        <w:ind w:left="2368" w:right="139" w:hanging="360"/>
      </w:pPr>
      <w:r>
        <w:rPr>
          <w:rFonts w:cs="Century Gothic" w:hAnsi="Century Gothic" w:eastAsia="Century Gothic" w:ascii="Century Gothic"/>
          <w:spacing w:val="0"/>
          <w:w w:val="149"/>
          <w:sz w:val="16"/>
          <w:szCs w:val="16"/>
        </w:rPr>
        <w:t>♦</w:t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olving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obl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uting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ntiv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hile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building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tion.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55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%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+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3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78"/>
        <w:ind w:left="2008"/>
      </w:pPr>
      <w:r>
        <w:rPr>
          <w:rFonts w:cs="Century Gothic" w:hAnsi="Century Gothic" w:eastAsia="Century Gothic" w:ascii="Century Gothic"/>
          <w:spacing w:val="0"/>
          <w:w w:val="149"/>
          <w:sz w:val="16"/>
          <w:szCs w:val="16"/>
        </w:rPr>
        <w:t>♦</w:t>
      </w:r>
      <w:r>
        <w:rPr>
          <w:rFonts w:cs="Century Gothic" w:hAnsi="Century Gothic" w:eastAsia="Century Gothic" w:ascii="Century Gothic"/>
          <w:spacing w:val="0"/>
          <w:w w:val="149"/>
          <w:sz w:val="16"/>
          <w:szCs w:val="16"/>
        </w:rPr>
        <w:t>  </w:t>
      </w:r>
      <w:r>
        <w:rPr>
          <w:rFonts w:cs="Century Gothic" w:hAnsi="Century Gothic" w:eastAsia="Century Gothic" w:ascii="Century Gothic"/>
          <w:spacing w:val="41"/>
          <w:w w:val="149"/>
          <w:sz w:val="16"/>
          <w:szCs w:val="16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q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%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2"/>
        <w:ind w:left="2368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175%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obj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ligible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2360" w:val="left"/>
        </w:tabs>
        <w:jc w:val="left"/>
        <w:spacing w:before="70" w:lineRule="exact" w:line="240"/>
        <w:ind w:left="2368" w:right="788" w:hanging="360"/>
      </w:pPr>
      <w:r>
        <w:rPr>
          <w:rFonts w:cs="Century Gothic" w:hAnsi="Century Gothic" w:eastAsia="Century Gothic" w:ascii="Century Gothic"/>
          <w:spacing w:val="0"/>
          <w:w w:val="149"/>
          <w:sz w:val="16"/>
          <w:szCs w:val="16"/>
        </w:rPr>
        <w:t>♦</w:t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d,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pu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omp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ib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milli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dol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ough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2360" w:val="left"/>
        </w:tabs>
        <w:jc w:val="left"/>
        <w:spacing w:before="87"/>
        <w:ind w:left="2368" w:right="364" w:hanging="360"/>
      </w:pPr>
      <w:r>
        <w:rPr>
          <w:rFonts w:cs="Century Gothic" w:hAnsi="Century Gothic" w:eastAsia="Century Gothic" w:ascii="Century Gothic"/>
          <w:spacing w:val="0"/>
          <w:w w:val="149"/>
          <w:sz w:val="16"/>
          <w:szCs w:val="16"/>
        </w:rPr>
        <w:t>♦</w:t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z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ble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2B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ount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ndividu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$2.5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million,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jor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une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500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tom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2360" w:val="left"/>
        </w:tabs>
        <w:jc w:val="left"/>
        <w:spacing w:before="68" w:lineRule="exact" w:line="240"/>
        <w:ind w:left="2368" w:right="153" w:hanging="360"/>
      </w:pPr>
      <w:r>
        <w:rPr>
          <w:rFonts w:cs="Century Gothic" w:hAnsi="Century Gothic" w:eastAsia="Century Gothic" w:ascii="Century Gothic"/>
          <w:spacing w:val="0"/>
          <w:w w:val="149"/>
          <w:sz w:val="16"/>
          <w:szCs w:val="16"/>
        </w:rPr>
        <w:t>♦</w:t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mpion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tive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initi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tiv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luding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min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tn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tion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omm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sz w:val="15"/>
          <w:szCs w:val="15"/>
        </w:rPr>
        <w:jc w:val="left"/>
        <w:spacing w:before="10" w:lineRule="exact" w:line="140"/>
      </w:pPr>
      <w:r>
        <w:rPr>
          <w:sz w:val="15"/>
          <w:szCs w:val="15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00"/>
      </w:pPr>
      <w:r>
        <w:rPr>
          <w:rFonts w:cs="Garamond" w:hAnsi="Garamond" w:eastAsia="Garamond" w:ascii="Garamond"/>
          <w:spacing w:val="-17"/>
          <w:w w:val="100"/>
          <w:sz w:val="23"/>
          <w:szCs w:val="23"/>
        </w:rPr>
        <w:t>1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994</w:t>
      </w:r>
      <w:r>
        <w:rPr>
          <w:rFonts w:cs="Garamond" w:hAnsi="Garamond" w:eastAsia="Garamond" w:ascii="Garamond"/>
          <w:spacing w:val="-2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-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17"/>
          <w:w w:val="100"/>
          <w:sz w:val="23"/>
          <w:szCs w:val="23"/>
        </w:rPr>
        <w:t>1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998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       </w:t>
      </w:r>
      <w:r>
        <w:rPr>
          <w:rFonts w:cs="Garamond" w:hAnsi="Garamond" w:eastAsia="Garamond" w:ascii="Garamond"/>
          <w:spacing w:val="36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ult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edi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nc.,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ddl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ook,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648"/>
      </w:pP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ERR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IT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RY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79"/>
        <w:ind w:left="1648" w:right="169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Sold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mult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omput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inin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phi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3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ign,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hoto-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ging,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diting,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lopm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500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ount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Sup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ove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$8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million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nnu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ough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ib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;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liv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145%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quot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648" w:right="483" w:hanging="1548"/>
      </w:pPr>
      <w:r>
        <w:rPr>
          <w:rFonts w:cs="Garamond" w:hAnsi="Garamond" w:eastAsia="Garamond" w:ascii="Garamond"/>
          <w:spacing w:val="-17"/>
          <w:w w:val="100"/>
          <w:sz w:val="23"/>
          <w:szCs w:val="23"/>
        </w:rPr>
        <w:t>1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990</w:t>
      </w:r>
      <w:r>
        <w:rPr>
          <w:rFonts w:cs="Garamond" w:hAnsi="Garamond" w:eastAsia="Garamond" w:ascii="Garamond"/>
          <w:spacing w:val="-2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-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17"/>
          <w:w w:val="100"/>
          <w:sz w:val="23"/>
          <w:szCs w:val="23"/>
        </w:rPr>
        <w:t>1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994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  <w:t>        </w:t>
      </w:r>
      <w:r>
        <w:rPr>
          <w:rFonts w:cs="Garamond" w:hAnsi="Garamond" w:eastAsia="Garamond" w:ascii="Garamond"/>
          <w:spacing w:val="36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lud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/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ide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xp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omp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0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EDU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&amp;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648" w:right="4436"/>
      </w:pP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.S.,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ine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ni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ion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(1990)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Univ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ity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</w:p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648" w:right="246"/>
      </w:pP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ive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ion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building,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hip.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ppl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omp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q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mpl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Nov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g.</w:t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00"/>
      </w:pP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ICA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KI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648" w:right="355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Skill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3.11,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95,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98,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oj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Outloo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),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Sound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16,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3D,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tudio,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: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il,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Not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Nov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ivo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tive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sectPr>
      <w:pgMar w:header="0" w:footer="1260" w:top="1080" w:bottom="280" w:left="1340" w:right="140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87.08pt;margin-top:711.433pt;width:437.27pt;height:36.7712pt;mso-position-horizontal-relative:page;mso-position-vertical-relative:page;z-index:-115" filled="f" stroked="f">
          <v:textbox inset="0,0,0,0">
            <w:txbxContent>
              <w:p>
                <w:pPr>
                  <w:rPr>
                    <w:rFonts w:cs="Garamond" w:hAnsi="Garamond" w:eastAsia="Garamond" w:ascii="Garamond"/>
                    <w:sz w:val="22"/>
                    <w:szCs w:val="22"/>
                  </w:rPr>
                  <w:jc w:val="center"/>
                  <w:spacing w:before="9" w:lineRule="auto" w:line="229"/>
                  <w:ind w:left="1" w:right="1" w:firstLine="1"/>
                </w:pPr>
                <w:r>
                  <w:rPr>
                    <w:rFonts w:cs="Garamond" w:hAnsi="Garamond" w:eastAsia="Garamond" w:ascii="Garamond"/>
                    <w:spacing w:val="17"/>
                    <w:w w:val="100"/>
                    <w:sz w:val="22"/>
                    <w:szCs w:val="22"/>
                  </w:rPr>
                  <w:t>T</w:t>
                </w:r>
                <w:r>
                  <w:rPr>
                    <w:rFonts w:cs="Garamond" w:hAnsi="Garamond" w:eastAsia="Garamond" w:ascii="Garamond"/>
                    <w:spacing w:val="7"/>
                    <w:w w:val="100"/>
                    <w:sz w:val="22"/>
                    <w:szCs w:val="22"/>
                  </w:rPr>
                  <w:t>h</w:t>
                </w:r>
                <w:r>
                  <w:rPr>
                    <w:rFonts w:cs="Garamond" w:hAnsi="Garamond" w:eastAsia="Garamond" w:ascii="Garamond"/>
                    <w:spacing w:val="12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s</w:t>
                </w:r>
                <w:r>
                  <w:rPr>
                    <w:rFonts w:cs="Garamond" w:hAnsi="Garamond" w:eastAsia="Garamond" w:ascii="Garamond"/>
                    <w:spacing w:val="-8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r</w:t>
                </w:r>
                <w:r>
                  <w:rPr>
                    <w:rFonts w:cs="Garamond" w:hAnsi="Garamond" w:eastAsia="Garamond" w:ascii="Garamond"/>
                    <w:spacing w:val="10"/>
                    <w:w w:val="100"/>
                    <w:sz w:val="22"/>
                    <w:szCs w:val="22"/>
                  </w:rPr>
                  <w:t>é</w:t>
                </w:r>
                <w:r>
                  <w:rPr>
                    <w:rFonts w:cs="Garamond" w:hAnsi="Garamond" w:eastAsia="Garamond" w:ascii="Garamond"/>
                    <w:spacing w:val="9"/>
                    <w:w w:val="100"/>
                    <w:sz w:val="22"/>
                    <w:szCs w:val="22"/>
                  </w:rPr>
                  <w:t>s</w:t>
                </w:r>
                <w:r>
                  <w:rPr>
                    <w:rFonts w:cs="Garamond" w:hAnsi="Garamond" w:eastAsia="Garamond" w:ascii="Garamond"/>
                    <w:spacing w:val="14"/>
                    <w:w w:val="100"/>
                    <w:sz w:val="22"/>
                    <w:szCs w:val="22"/>
                  </w:rPr>
                  <w:t>u</w:t>
                </w:r>
                <w:r>
                  <w:rPr>
                    <w:rFonts w:cs="Garamond" w:hAnsi="Garamond" w:eastAsia="Garamond" w:ascii="Garamond"/>
                    <w:spacing w:val="15"/>
                    <w:w w:val="100"/>
                    <w:sz w:val="22"/>
                    <w:szCs w:val="22"/>
                  </w:rPr>
                  <w:t>m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é</w:t>
                </w:r>
                <w:r>
                  <w:rPr>
                    <w:rFonts w:cs="Garamond" w:hAnsi="Garamond" w:eastAsia="Garamond" w:ascii="Garamond"/>
                    <w:spacing w:val="-17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9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s</w:t>
                </w: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10"/>
                    <w:w w:val="100"/>
                    <w:sz w:val="22"/>
                    <w:szCs w:val="22"/>
                  </w:rPr>
                  <w:t>n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ot</w:t>
                </w:r>
                <w:r>
                  <w:rPr>
                    <w:rFonts w:cs="Garamond" w:hAnsi="Garamond" w:eastAsia="Garamond" w:ascii="Garamond"/>
                    <w:spacing w:val="-9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Garamond" w:hAnsi="Garamond" w:eastAsia="Garamond" w:ascii="Garamond"/>
                    <w:spacing w:val="6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6"/>
                    <w:w w:val="100"/>
                    <w:sz w:val="22"/>
                    <w:szCs w:val="22"/>
                  </w:rPr>
                  <w:t>t</w:t>
                </w:r>
                <w:r>
                  <w:rPr>
                    <w:rFonts w:cs="Garamond" w:hAnsi="Garamond" w:eastAsia="Garamond" w:ascii="Garamond"/>
                    <w:spacing w:val="10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Garamond" w:hAnsi="Garamond" w:eastAsia="Garamond" w:ascii="Garamond"/>
                    <w:spacing w:val="15"/>
                    <w:w w:val="100"/>
                    <w:sz w:val="22"/>
                    <w:szCs w:val="22"/>
                  </w:rPr>
                  <w:t>m</w:t>
                </w:r>
                <w:r>
                  <w:rPr>
                    <w:rFonts w:cs="Garamond" w:hAnsi="Garamond" w:eastAsia="Garamond" w:ascii="Garamond"/>
                    <w:spacing w:val="7"/>
                    <w:w w:val="100"/>
                    <w:sz w:val="22"/>
                    <w:szCs w:val="22"/>
                  </w:rPr>
                  <w:t>p</w:t>
                </w:r>
                <w:r>
                  <w:rPr>
                    <w:rFonts w:cs="Garamond" w:hAnsi="Garamond" w:eastAsia="Garamond" w:ascii="Garamond"/>
                    <w:spacing w:val="4"/>
                    <w:w w:val="100"/>
                    <w:sz w:val="22"/>
                    <w:szCs w:val="22"/>
                  </w:rPr>
                  <w:t>l</w:t>
                </w:r>
                <w:r>
                  <w:rPr>
                    <w:rFonts w:cs="Garamond" w:hAnsi="Garamond" w:eastAsia="Garamond" w:ascii="Garamond"/>
                    <w:spacing w:val="15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Garamond" w:hAnsi="Garamond" w:eastAsia="Garamond" w:ascii="Garamond"/>
                    <w:spacing w:val="6"/>
                    <w:w w:val="100"/>
                    <w:sz w:val="22"/>
                    <w:szCs w:val="22"/>
                  </w:rPr>
                  <w:t>t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Garamond" w:hAnsi="Garamond" w:eastAsia="Garamond" w:ascii="Garamond"/>
                    <w:spacing w:val="-21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13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Garamond" w:hAnsi="Garamond" w:eastAsia="Garamond" w:ascii="Garamond"/>
                    <w:spacing w:val="10"/>
                    <w:w w:val="100"/>
                    <w:sz w:val="22"/>
                    <w:szCs w:val="22"/>
                  </w:rPr>
                  <w:t>n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d</w:t>
                </w:r>
                <w:r>
                  <w:rPr>
                    <w:rFonts w:cs="Garamond" w:hAnsi="Garamond" w:eastAsia="Garamond" w:ascii="Garamond"/>
                    <w:spacing w:val="-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8"/>
                    <w:w w:val="100"/>
                    <w:sz w:val="22"/>
                    <w:szCs w:val="22"/>
                  </w:rPr>
                  <w:t>c</w:t>
                </w:r>
                <w:r>
                  <w:rPr>
                    <w:rFonts w:cs="Garamond" w:hAnsi="Garamond" w:eastAsia="Garamond" w:ascii="Garamond"/>
                    <w:spacing w:val="3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Garamond" w:hAnsi="Garamond" w:eastAsia="Garamond" w:ascii="Garamond"/>
                    <w:spacing w:val="10"/>
                    <w:w w:val="100"/>
                    <w:sz w:val="22"/>
                    <w:szCs w:val="22"/>
                  </w:rPr>
                  <w:t>p</w:t>
                </w:r>
                <w:r>
                  <w:rPr>
                    <w:rFonts w:cs="Garamond" w:hAnsi="Garamond" w:eastAsia="Garamond" w:ascii="Garamond"/>
                    <w:spacing w:val="8"/>
                    <w:w w:val="100"/>
                    <w:sz w:val="22"/>
                    <w:szCs w:val="22"/>
                  </w:rPr>
                  <w:t>y</w:t>
                </w:r>
                <w:r>
                  <w:rPr>
                    <w:rFonts w:cs="Garamond" w:hAnsi="Garamond" w:eastAsia="Garamond" w:ascii="Garamond"/>
                    <w:spacing w:val="9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Garamond" w:hAnsi="Garamond" w:eastAsia="Garamond" w:ascii="Garamond"/>
                    <w:spacing w:val="10"/>
                    <w:w w:val="100"/>
                    <w:sz w:val="22"/>
                    <w:szCs w:val="22"/>
                  </w:rPr>
                  <w:t>n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g</w:t>
                </w:r>
                <w:r>
                  <w:rPr>
                    <w:rFonts w:cs="Garamond" w:hAnsi="Garamond" w:eastAsia="Garamond" w:ascii="Garamond"/>
                    <w:spacing w:val="-11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12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s</w:t>
                </w: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10"/>
                    <w:w w:val="96"/>
                    <w:sz w:val="22"/>
                    <w:szCs w:val="22"/>
                  </w:rPr>
                  <w:t>p</w:t>
                </w:r>
                <w:r>
                  <w:rPr>
                    <w:rFonts w:cs="Garamond" w:hAnsi="Garamond" w:eastAsia="Garamond" w:ascii="Garamond"/>
                    <w:spacing w:val="2"/>
                    <w:w w:val="96"/>
                    <w:sz w:val="22"/>
                    <w:szCs w:val="22"/>
                  </w:rPr>
                  <w:t>r</w:t>
                </w:r>
                <w:r>
                  <w:rPr>
                    <w:rFonts w:cs="Garamond" w:hAnsi="Garamond" w:eastAsia="Garamond" w:ascii="Garamond"/>
                    <w:spacing w:val="0"/>
                    <w:w w:val="96"/>
                    <w:sz w:val="22"/>
                    <w:szCs w:val="22"/>
                  </w:rPr>
                  <w:t>o</w:t>
                </w:r>
                <w:r>
                  <w:rPr>
                    <w:rFonts w:cs="Garamond" w:hAnsi="Garamond" w:eastAsia="Garamond" w:ascii="Garamond"/>
                    <w:spacing w:val="10"/>
                    <w:w w:val="96"/>
                    <w:sz w:val="22"/>
                    <w:szCs w:val="22"/>
                  </w:rPr>
                  <w:t>h</w:t>
                </w:r>
                <w:r>
                  <w:rPr>
                    <w:rFonts w:cs="Garamond" w:hAnsi="Garamond" w:eastAsia="Garamond" w:ascii="Garamond"/>
                    <w:spacing w:val="9"/>
                    <w:w w:val="96"/>
                    <w:sz w:val="22"/>
                    <w:szCs w:val="22"/>
                  </w:rPr>
                  <w:t>i</w:t>
                </w:r>
                <w:r>
                  <w:rPr>
                    <w:rFonts w:cs="Garamond" w:hAnsi="Garamond" w:eastAsia="Garamond" w:ascii="Garamond"/>
                    <w:spacing w:val="10"/>
                    <w:w w:val="96"/>
                    <w:sz w:val="22"/>
                    <w:szCs w:val="22"/>
                  </w:rPr>
                  <w:t>b</w:t>
                </w:r>
                <w:r>
                  <w:rPr>
                    <w:rFonts w:cs="Garamond" w:hAnsi="Garamond" w:eastAsia="Garamond" w:ascii="Garamond"/>
                    <w:spacing w:val="9"/>
                    <w:w w:val="96"/>
                    <w:sz w:val="22"/>
                    <w:szCs w:val="22"/>
                  </w:rPr>
                  <w:t>i</w:t>
                </w:r>
                <w:r>
                  <w:rPr>
                    <w:rFonts w:cs="Garamond" w:hAnsi="Garamond" w:eastAsia="Garamond" w:ascii="Garamond"/>
                    <w:spacing w:val="3"/>
                    <w:w w:val="96"/>
                    <w:sz w:val="22"/>
                    <w:szCs w:val="22"/>
                  </w:rPr>
                  <w:t>t</w:t>
                </w:r>
                <w:r>
                  <w:rPr>
                    <w:rFonts w:cs="Garamond" w:hAnsi="Garamond" w:eastAsia="Garamond" w:ascii="Garamond"/>
                    <w:spacing w:val="10"/>
                    <w:w w:val="96"/>
                    <w:sz w:val="22"/>
                    <w:szCs w:val="22"/>
                  </w:rPr>
                  <w:t>e</w:t>
                </w:r>
                <w:r>
                  <w:rPr>
                    <w:rFonts w:cs="Garamond" w:hAnsi="Garamond" w:eastAsia="Garamond" w:ascii="Garamond"/>
                    <w:spacing w:val="12"/>
                    <w:w w:val="96"/>
                    <w:sz w:val="22"/>
                    <w:szCs w:val="22"/>
                  </w:rPr>
                  <w:t>d</w:t>
                </w:r>
                <w:r>
                  <w:rPr>
                    <w:rFonts w:cs="Garamond" w:hAnsi="Garamond" w:eastAsia="Garamond" w:ascii="Garamond"/>
                    <w:spacing w:val="0"/>
                    <w:w w:val="96"/>
                    <w:sz w:val="22"/>
                    <w:szCs w:val="22"/>
                  </w:rPr>
                  <w:t>;</w:t>
                </w:r>
                <w:r>
                  <w:rPr>
                    <w:rFonts w:cs="Garamond" w:hAnsi="Garamond" w:eastAsia="Garamond" w:ascii="Garamond"/>
                    <w:spacing w:val="11"/>
                    <w:w w:val="96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9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t</w:t>
                </w:r>
                <w:r>
                  <w:rPr>
                    <w:rFonts w:cs="Garamond" w:hAnsi="Garamond" w:eastAsia="Garamond" w:ascii="Garamond"/>
                    <w:spacing w:val="-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8"/>
                    <w:w w:val="100"/>
                    <w:sz w:val="22"/>
                    <w:szCs w:val="22"/>
                  </w:rPr>
                  <w:t>w</w:t>
                </w:r>
                <w:r>
                  <w:rPr>
                    <w:rFonts w:cs="Garamond" w:hAnsi="Garamond" w:eastAsia="Garamond" w:ascii="Garamond"/>
                    <w:spacing w:val="13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s</w:t>
                </w:r>
                <w:r>
                  <w:rPr>
                    <w:rFonts w:cs="Garamond" w:hAnsi="Garamond" w:eastAsia="Garamond" w:ascii="Garamond"/>
                    <w:spacing w:val="-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8"/>
                    <w:w w:val="100"/>
                    <w:sz w:val="22"/>
                    <w:szCs w:val="22"/>
                  </w:rPr>
                  <w:t>w</w:t>
                </w: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r</w:t>
                </w:r>
                <w:r>
                  <w:rPr>
                    <w:rFonts w:cs="Garamond" w:hAnsi="Garamond" w:eastAsia="Garamond" w:ascii="Garamond"/>
                    <w:spacing w:val="9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Garamond" w:hAnsi="Garamond" w:eastAsia="Garamond" w:ascii="Garamond"/>
                    <w:spacing w:val="3"/>
                    <w:w w:val="100"/>
                    <w:sz w:val="22"/>
                    <w:szCs w:val="22"/>
                  </w:rPr>
                  <w:t>t</w:t>
                </w:r>
                <w:r>
                  <w:rPr>
                    <w:rFonts w:cs="Garamond" w:hAnsi="Garamond" w:eastAsia="Garamond" w:ascii="Garamond"/>
                    <w:spacing w:val="6"/>
                    <w:w w:val="100"/>
                    <w:sz w:val="22"/>
                    <w:szCs w:val="22"/>
                  </w:rPr>
                  <w:t>t</w:t>
                </w:r>
                <w:r>
                  <w:rPr>
                    <w:rFonts w:cs="Garamond" w:hAnsi="Garamond" w:eastAsia="Garamond" w:ascii="Garamond"/>
                    <w:spacing w:val="10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n</w:t>
                </w:r>
                <w:r>
                  <w:rPr>
                    <w:rFonts w:cs="Garamond" w:hAnsi="Garamond" w:eastAsia="Garamond" w:ascii="Garamond"/>
                    <w:spacing w:val="-19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-3"/>
                    <w:w w:val="100"/>
                    <w:sz w:val="22"/>
                    <w:szCs w:val="22"/>
                  </w:rPr>
                  <w:t>f</w:t>
                </w:r>
                <w:r>
                  <w:rPr>
                    <w:rFonts w:cs="Garamond" w:hAnsi="Garamond" w:eastAsia="Garamond" w:ascii="Garamond"/>
                    <w:spacing w:val="3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r</w:t>
                </w:r>
                <w:r>
                  <w:rPr>
                    <w:rFonts w:cs="Garamond" w:hAnsi="Garamond" w:eastAsia="Garamond" w:ascii="Garamond"/>
                    <w:spacing w:val="-11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Garamond" w:hAnsi="Garamond" w:eastAsia="Garamond" w:ascii="Garamond"/>
                    <w:spacing w:val="6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r</w:t>
                </w:r>
                <w:r>
                  <w:rPr>
                    <w:rFonts w:cs="Garamond" w:hAnsi="Garamond" w:eastAsia="Garamond" w:ascii="Garamond"/>
                    <w:spacing w:val="10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Garamond" w:hAnsi="Garamond" w:eastAsia="Garamond" w:ascii="Garamond"/>
                    <w:spacing w:val="15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l</w:t>
                </w:r>
                <w:r>
                  <w:rPr>
                    <w:rFonts w:cs="Garamond" w:hAnsi="Garamond" w:eastAsia="Garamond" w:ascii="Garamond"/>
                    <w:spacing w:val="-1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10"/>
                    <w:w w:val="100"/>
                    <w:sz w:val="22"/>
                    <w:szCs w:val="22"/>
                  </w:rPr>
                  <w:t>c</w:t>
                </w:r>
                <w:r>
                  <w:rPr>
                    <w:rFonts w:cs="Garamond" w:hAnsi="Garamond" w:eastAsia="Garamond" w:ascii="Garamond"/>
                    <w:spacing w:val="7"/>
                    <w:w w:val="100"/>
                    <w:sz w:val="22"/>
                    <w:szCs w:val="22"/>
                  </w:rPr>
                  <w:t>l</w:t>
                </w:r>
                <w:r>
                  <w:rPr>
                    <w:rFonts w:cs="Garamond" w:hAnsi="Garamond" w:eastAsia="Garamond" w:ascii="Garamond"/>
                    <w:spacing w:val="12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Garamond" w:hAnsi="Garamond" w:eastAsia="Garamond" w:ascii="Garamond"/>
                    <w:spacing w:val="10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Garamond" w:hAnsi="Garamond" w:eastAsia="Garamond" w:ascii="Garamond"/>
                    <w:spacing w:val="7"/>
                    <w:w w:val="100"/>
                    <w:sz w:val="22"/>
                    <w:szCs w:val="22"/>
                  </w:rPr>
                  <w:t>n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t</w:t>
                </w:r>
                <w:r>
                  <w:rPr>
                    <w:rFonts w:cs="Garamond" w:hAnsi="Garamond" w:eastAsia="Garamond" w:ascii="Garamond"/>
                    <w:spacing w:val="-15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13"/>
                    <w:w w:val="96"/>
                    <w:sz w:val="22"/>
                    <w:szCs w:val="22"/>
                  </w:rPr>
                  <w:t>(</w:t>
                </w:r>
                <w:r>
                  <w:rPr>
                    <w:rFonts w:cs="Garamond" w:hAnsi="Garamond" w:eastAsia="Garamond" w:ascii="Garamond"/>
                    <w:spacing w:val="9"/>
                    <w:w w:val="96"/>
                    <w:sz w:val="22"/>
                    <w:szCs w:val="22"/>
                  </w:rPr>
                  <w:t>i</w:t>
                </w:r>
                <w:r>
                  <w:rPr>
                    <w:rFonts w:cs="Garamond" w:hAnsi="Garamond" w:eastAsia="Garamond" w:ascii="Garamond"/>
                    <w:spacing w:val="12"/>
                    <w:w w:val="95"/>
                    <w:sz w:val="22"/>
                    <w:szCs w:val="22"/>
                  </w:rPr>
                  <w:t>d</w:t>
                </w:r>
                <w:r>
                  <w:rPr>
                    <w:rFonts w:cs="Garamond" w:hAnsi="Garamond" w:eastAsia="Garamond" w:ascii="Garamond"/>
                    <w:spacing w:val="8"/>
                    <w:w w:val="96"/>
                    <w:sz w:val="22"/>
                    <w:szCs w:val="22"/>
                  </w:rPr>
                  <w:t>e</w:t>
                </w:r>
                <w:r>
                  <w:rPr>
                    <w:rFonts w:cs="Garamond" w:hAnsi="Garamond" w:eastAsia="Garamond" w:ascii="Garamond"/>
                    <w:spacing w:val="10"/>
                    <w:w w:val="96"/>
                    <w:sz w:val="22"/>
                    <w:szCs w:val="22"/>
                  </w:rPr>
                  <w:t>n</w:t>
                </w:r>
                <w:r>
                  <w:rPr>
                    <w:rFonts w:cs="Garamond" w:hAnsi="Garamond" w:eastAsia="Garamond" w:ascii="Garamond"/>
                    <w:spacing w:val="3"/>
                    <w:w w:val="96"/>
                    <w:sz w:val="22"/>
                    <w:szCs w:val="22"/>
                  </w:rPr>
                  <w:t>t</w:t>
                </w:r>
                <w:r>
                  <w:rPr>
                    <w:rFonts w:cs="Garamond" w:hAnsi="Garamond" w:eastAsia="Garamond" w:ascii="Garamond"/>
                    <w:spacing w:val="12"/>
                    <w:w w:val="96"/>
                    <w:sz w:val="22"/>
                    <w:szCs w:val="22"/>
                  </w:rPr>
                  <w:t>i</w:t>
                </w:r>
                <w:r>
                  <w:rPr>
                    <w:rFonts w:cs="Garamond" w:hAnsi="Garamond" w:eastAsia="Garamond" w:ascii="Garamond"/>
                    <w:spacing w:val="6"/>
                    <w:w w:val="96"/>
                    <w:sz w:val="22"/>
                    <w:szCs w:val="22"/>
                  </w:rPr>
                  <w:t>t</w:t>
                </w:r>
                <w:r>
                  <w:rPr>
                    <w:rFonts w:cs="Garamond" w:hAnsi="Garamond" w:eastAsia="Garamond" w:ascii="Garamond"/>
                    <w:spacing w:val="0"/>
                    <w:w w:val="96"/>
                    <w:sz w:val="22"/>
                    <w:szCs w:val="22"/>
                  </w:rPr>
                  <w:t>y</w:t>
                </w:r>
                <w:r>
                  <w:rPr>
                    <w:rFonts w:cs="Garamond" w:hAnsi="Garamond" w:eastAsia="Garamond" w:ascii="Garamond"/>
                    <w:spacing w:val="0"/>
                    <w:w w:val="96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12"/>
                    <w:w w:val="96"/>
                    <w:sz w:val="22"/>
                    <w:szCs w:val="22"/>
                  </w:rPr>
                  <w:t>d</w:t>
                </w:r>
                <w:r>
                  <w:rPr>
                    <w:rFonts w:cs="Garamond" w:hAnsi="Garamond" w:eastAsia="Garamond" w:ascii="Garamond"/>
                    <w:spacing w:val="9"/>
                    <w:w w:val="96"/>
                    <w:sz w:val="22"/>
                    <w:szCs w:val="22"/>
                  </w:rPr>
                  <w:t>i</w:t>
                </w:r>
                <w:r>
                  <w:rPr>
                    <w:rFonts w:cs="Garamond" w:hAnsi="Garamond" w:eastAsia="Garamond" w:ascii="Garamond"/>
                    <w:spacing w:val="12"/>
                    <w:w w:val="96"/>
                    <w:sz w:val="22"/>
                    <w:szCs w:val="22"/>
                  </w:rPr>
                  <w:t>s</w:t>
                </w:r>
                <w:r>
                  <w:rPr>
                    <w:rFonts w:cs="Garamond" w:hAnsi="Garamond" w:eastAsia="Garamond" w:ascii="Garamond"/>
                    <w:spacing w:val="17"/>
                    <w:w w:val="96"/>
                    <w:sz w:val="22"/>
                    <w:szCs w:val="22"/>
                  </w:rPr>
                  <w:t>g</w:t>
                </w:r>
                <w:r>
                  <w:rPr>
                    <w:rFonts w:cs="Garamond" w:hAnsi="Garamond" w:eastAsia="Garamond" w:ascii="Garamond"/>
                    <w:spacing w:val="13"/>
                    <w:w w:val="96"/>
                    <w:sz w:val="22"/>
                    <w:szCs w:val="22"/>
                  </w:rPr>
                  <w:t>u</w:t>
                </w:r>
                <w:r>
                  <w:rPr>
                    <w:rFonts w:cs="Garamond" w:hAnsi="Garamond" w:eastAsia="Garamond" w:ascii="Garamond"/>
                    <w:spacing w:val="9"/>
                    <w:w w:val="96"/>
                    <w:sz w:val="22"/>
                    <w:szCs w:val="22"/>
                  </w:rPr>
                  <w:t>i</w:t>
                </w:r>
                <w:r>
                  <w:rPr>
                    <w:rFonts w:cs="Garamond" w:hAnsi="Garamond" w:eastAsia="Garamond" w:ascii="Garamond"/>
                    <w:spacing w:val="12"/>
                    <w:w w:val="96"/>
                    <w:sz w:val="22"/>
                    <w:szCs w:val="22"/>
                  </w:rPr>
                  <w:t>s</w:t>
                </w:r>
                <w:r>
                  <w:rPr>
                    <w:rFonts w:cs="Garamond" w:hAnsi="Garamond" w:eastAsia="Garamond" w:ascii="Garamond"/>
                    <w:spacing w:val="10"/>
                    <w:w w:val="96"/>
                    <w:sz w:val="22"/>
                    <w:szCs w:val="22"/>
                  </w:rPr>
                  <w:t>e</w:t>
                </w:r>
                <w:r>
                  <w:rPr>
                    <w:rFonts w:cs="Garamond" w:hAnsi="Garamond" w:eastAsia="Garamond" w:ascii="Garamond"/>
                    <w:spacing w:val="12"/>
                    <w:w w:val="96"/>
                    <w:sz w:val="22"/>
                    <w:szCs w:val="22"/>
                  </w:rPr>
                  <w:t>d</w:t>
                </w:r>
                <w:r>
                  <w:rPr>
                    <w:rFonts w:cs="Garamond" w:hAnsi="Garamond" w:eastAsia="Garamond" w:ascii="Garamond"/>
                    <w:spacing w:val="0"/>
                    <w:w w:val="96"/>
                    <w:sz w:val="22"/>
                    <w:szCs w:val="22"/>
                  </w:rPr>
                  <w:t>)</w:t>
                </w:r>
                <w:r>
                  <w:rPr>
                    <w:rFonts w:cs="Garamond" w:hAnsi="Garamond" w:eastAsia="Garamond" w:ascii="Garamond"/>
                    <w:spacing w:val="14"/>
                    <w:w w:val="96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15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Garamond" w:hAnsi="Garamond" w:eastAsia="Garamond" w:ascii="Garamond"/>
                    <w:spacing w:val="7"/>
                    <w:w w:val="100"/>
                    <w:sz w:val="22"/>
                    <w:szCs w:val="22"/>
                  </w:rPr>
                  <w:t>n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d</w:t>
                </w:r>
                <w:r>
                  <w:rPr>
                    <w:rFonts w:cs="Garamond" w:hAnsi="Garamond" w:eastAsia="Garamond" w:ascii="Garamond"/>
                    <w:spacing w:val="-4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12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s</w:t>
                </w:r>
                <w:r>
                  <w:rPr>
                    <w:rFonts w:cs="Garamond" w:hAnsi="Garamond" w:eastAsia="Garamond" w:ascii="Garamond"/>
                    <w:spacing w:val="4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13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n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10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Garamond" w:hAnsi="Garamond" w:eastAsia="Garamond" w:ascii="Garamond"/>
                    <w:spacing w:val="9"/>
                    <w:w w:val="100"/>
                    <w:sz w:val="22"/>
                    <w:szCs w:val="22"/>
                  </w:rPr>
                  <w:t>x</w:t>
                </w:r>
                <w:r>
                  <w:rPr>
                    <w:rFonts w:cs="Garamond" w:hAnsi="Garamond" w:eastAsia="Garamond" w:ascii="Garamond"/>
                    <w:spacing w:val="13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Garamond" w:hAnsi="Garamond" w:eastAsia="Garamond" w:ascii="Garamond"/>
                    <w:spacing w:val="15"/>
                    <w:w w:val="100"/>
                    <w:sz w:val="22"/>
                    <w:szCs w:val="22"/>
                  </w:rPr>
                  <w:t>m</w:t>
                </w:r>
                <w:r>
                  <w:rPr>
                    <w:rFonts w:cs="Garamond" w:hAnsi="Garamond" w:eastAsia="Garamond" w:ascii="Garamond"/>
                    <w:spacing w:val="7"/>
                    <w:w w:val="100"/>
                    <w:sz w:val="22"/>
                    <w:szCs w:val="22"/>
                  </w:rPr>
                  <w:t>p</w:t>
                </w:r>
                <w:r>
                  <w:rPr>
                    <w:rFonts w:cs="Garamond" w:hAnsi="Garamond" w:eastAsia="Garamond" w:ascii="Garamond"/>
                    <w:spacing w:val="7"/>
                    <w:w w:val="100"/>
                    <w:sz w:val="22"/>
                    <w:szCs w:val="22"/>
                  </w:rPr>
                  <w:t>l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Garamond" w:hAnsi="Garamond" w:eastAsia="Garamond" w:ascii="Garamond"/>
                    <w:spacing w:val="-2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3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f</w:t>
                </w:r>
                <w:r>
                  <w:rPr>
                    <w:rFonts w:cs="Garamond" w:hAnsi="Garamond" w:eastAsia="Garamond" w:ascii="Garamond"/>
                    <w:spacing w:val="-15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3"/>
                    <w:w w:val="100"/>
                    <w:sz w:val="22"/>
                    <w:szCs w:val="22"/>
                  </w:rPr>
                  <w:t>t</w:t>
                </w:r>
                <w:r>
                  <w:rPr>
                    <w:rFonts w:cs="Garamond" w:hAnsi="Garamond" w:eastAsia="Garamond" w:ascii="Garamond"/>
                    <w:spacing w:val="10"/>
                    <w:w w:val="100"/>
                    <w:sz w:val="22"/>
                    <w:szCs w:val="22"/>
                  </w:rPr>
                  <w:t>h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Garamond" w:hAnsi="Garamond" w:eastAsia="Garamond" w:ascii="Garamond"/>
                    <w:spacing w:val="-5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14"/>
                    <w:w w:val="100"/>
                    <w:sz w:val="22"/>
                    <w:szCs w:val="22"/>
                  </w:rPr>
                  <w:t>q</w:t>
                </w:r>
                <w:r>
                  <w:rPr>
                    <w:rFonts w:cs="Garamond" w:hAnsi="Garamond" w:eastAsia="Garamond" w:ascii="Garamond"/>
                    <w:spacing w:val="14"/>
                    <w:w w:val="100"/>
                    <w:sz w:val="22"/>
                    <w:szCs w:val="22"/>
                  </w:rPr>
                  <w:t>u</w:t>
                </w:r>
                <w:r>
                  <w:rPr>
                    <w:rFonts w:cs="Garamond" w:hAnsi="Garamond" w:eastAsia="Garamond" w:ascii="Garamond"/>
                    <w:spacing w:val="13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Garamond" w:hAnsi="Garamond" w:eastAsia="Garamond" w:ascii="Garamond"/>
                    <w:spacing w:val="7"/>
                    <w:w w:val="100"/>
                    <w:sz w:val="22"/>
                    <w:szCs w:val="22"/>
                  </w:rPr>
                  <w:t>l</w:t>
                </w:r>
                <w:r>
                  <w:rPr>
                    <w:rFonts w:cs="Garamond" w:hAnsi="Garamond" w:eastAsia="Garamond" w:ascii="Garamond"/>
                    <w:spacing w:val="9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Garamond" w:hAnsi="Garamond" w:eastAsia="Garamond" w:ascii="Garamond"/>
                    <w:spacing w:val="6"/>
                    <w:w w:val="100"/>
                    <w:sz w:val="22"/>
                    <w:szCs w:val="22"/>
                  </w:rPr>
                  <w:t>t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y</w:t>
                </w:r>
                <w:r>
                  <w:rPr>
                    <w:rFonts w:cs="Garamond" w:hAnsi="Garamond" w:eastAsia="Garamond" w:ascii="Garamond"/>
                    <w:spacing w:val="-14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15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Garamond" w:hAnsi="Garamond" w:eastAsia="Garamond" w:ascii="Garamond"/>
                    <w:spacing w:val="7"/>
                    <w:w w:val="100"/>
                    <w:sz w:val="22"/>
                    <w:szCs w:val="22"/>
                  </w:rPr>
                  <w:t>n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d</w:t>
                </w:r>
                <w:r>
                  <w:rPr>
                    <w:rFonts w:cs="Garamond" w:hAnsi="Garamond" w:eastAsia="Garamond" w:ascii="Garamond"/>
                    <w:spacing w:val="-6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12"/>
                    <w:w w:val="100"/>
                    <w:sz w:val="22"/>
                    <w:szCs w:val="22"/>
                  </w:rPr>
                  <w:t>s</w:t>
                </w:r>
                <w:r>
                  <w:rPr>
                    <w:rFonts w:cs="Garamond" w:hAnsi="Garamond" w:eastAsia="Garamond" w:ascii="Garamond"/>
                    <w:spacing w:val="6"/>
                    <w:w w:val="100"/>
                    <w:sz w:val="22"/>
                    <w:szCs w:val="22"/>
                  </w:rPr>
                  <w:t>t</w:t>
                </w:r>
                <w:r>
                  <w:rPr>
                    <w:rFonts w:cs="Garamond" w:hAnsi="Garamond" w:eastAsia="Garamond" w:ascii="Garamond"/>
                    <w:spacing w:val="8"/>
                    <w:w w:val="100"/>
                    <w:sz w:val="22"/>
                    <w:szCs w:val="22"/>
                  </w:rPr>
                  <w:t>y</w:t>
                </w:r>
                <w:r>
                  <w:rPr>
                    <w:rFonts w:cs="Garamond" w:hAnsi="Garamond" w:eastAsia="Garamond" w:ascii="Garamond"/>
                    <w:spacing w:val="7"/>
                    <w:w w:val="100"/>
                    <w:sz w:val="22"/>
                    <w:szCs w:val="22"/>
                  </w:rPr>
                  <w:t>l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Garamond" w:hAnsi="Garamond" w:eastAsia="Garamond" w:ascii="Garamond"/>
                    <w:spacing w:val="-7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of</w:t>
                </w:r>
                <w:r>
                  <w:rPr>
                    <w:rFonts w:cs="Garamond" w:hAnsi="Garamond" w:eastAsia="Garamond" w:ascii="Garamond"/>
                    <w:spacing w:val="-15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r</w:t>
                </w:r>
                <w:r>
                  <w:rPr>
                    <w:rFonts w:cs="Garamond" w:hAnsi="Garamond" w:eastAsia="Garamond" w:ascii="Garamond"/>
                    <w:spacing w:val="10"/>
                    <w:w w:val="100"/>
                    <w:sz w:val="22"/>
                    <w:szCs w:val="22"/>
                  </w:rPr>
                  <w:t>é</w:t>
                </w:r>
                <w:r>
                  <w:rPr>
                    <w:rFonts w:cs="Garamond" w:hAnsi="Garamond" w:eastAsia="Garamond" w:ascii="Garamond"/>
                    <w:spacing w:val="12"/>
                    <w:w w:val="100"/>
                    <w:sz w:val="22"/>
                    <w:szCs w:val="22"/>
                  </w:rPr>
                  <w:t>s</w:t>
                </w:r>
                <w:r>
                  <w:rPr>
                    <w:rFonts w:cs="Garamond" w:hAnsi="Garamond" w:eastAsia="Garamond" w:ascii="Garamond"/>
                    <w:spacing w:val="14"/>
                    <w:w w:val="100"/>
                    <w:sz w:val="22"/>
                    <w:szCs w:val="22"/>
                  </w:rPr>
                  <w:t>u</w:t>
                </w:r>
                <w:r>
                  <w:rPr>
                    <w:rFonts w:cs="Garamond" w:hAnsi="Garamond" w:eastAsia="Garamond" w:ascii="Garamond"/>
                    <w:spacing w:val="15"/>
                    <w:w w:val="100"/>
                    <w:sz w:val="22"/>
                    <w:szCs w:val="22"/>
                  </w:rPr>
                  <w:t>m</w:t>
                </w:r>
                <w:r>
                  <w:rPr>
                    <w:rFonts w:cs="Garamond" w:hAnsi="Garamond" w:eastAsia="Garamond" w:ascii="Garamond"/>
                    <w:spacing w:val="8"/>
                    <w:w w:val="100"/>
                    <w:sz w:val="22"/>
                    <w:szCs w:val="22"/>
                  </w:rPr>
                  <w:t>é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s</w:t>
                </w:r>
                <w:r>
                  <w:rPr>
                    <w:rFonts w:cs="Garamond" w:hAnsi="Garamond" w:eastAsia="Garamond" w:ascii="Garamond"/>
                    <w:spacing w:val="-19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8"/>
                    <w:w w:val="100"/>
                    <w:sz w:val="22"/>
                    <w:szCs w:val="22"/>
                  </w:rPr>
                  <w:t>w</w:t>
                </w: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r</w:t>
                </w:r>
                <w:r>
                  <w:rPr>
                    <w:rFonts w:cs="Garamond" w:hAnsi="Garamond" w:eastAsia="Garamond" w:ascii="Garamond"/>
                    <w:spacing w:val="9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Garamond" w:hAnsi="Garamond" w:eastAsia="Garamond" w:ascii="Garamond"/>
                    <w:spacing w:val="3"/>
                    <w:w w:val="100"/>
                    <w:sz w:val="22"/>
                    <w:szCs w:val="22"/>
                  </w:rPr>
                  <w:t>t</w:t>
                </w:r>
                <w:r>
                  <w:rPr>
                    <w:rFonts w:cs="Garamond" w:hAnsi="Garamond" w:eastAsia="Garamond" w:ascii="Garamond"/>
                    <w:spacing w:val="6"/>
                    <w:w w:val="100"/>
                    <w:sz w:val="22"/>
                    <w:szCs w:val="22"/>
                  </w:rPr>
                  <w:t>t</w:t>
                </w:r>
                <w:r>
                  <w:rPr>
                    <w:rFonts w:cs="Garamond" w:hAnsi="Garamond" w:eastAsia="Garamond" w:ascii="Garamond"/>
                    <w:spacing w:val="10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n</w:t>
                </w:r>
                <w:r>
                  <w:rPr>
                    <w:rFonts w:cs="Garamond" w:hAnsi="Garamond" w:eastAsia="Garamond" w:ascii="Garamond"/>
                    <w:spacing w:val="-19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10"/>
                    <w:w w:val="100"/>
                    <w:sz w:val="22"/>
                    <w:szCs w:val="22"/>
                  </w:rPr>
                  <w:t>b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y</w:t>
                </w:r>
                <w:r>
                  <w:rPr>
                    <w:rFonts w:cs="Garamond" w:hAnsi="Garamond" w:eastAsia="Garamond" w:ascii="Garamond"/>
                    <w:spacing w:val="-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3"/>
                    <w:w w:val="96"/>
                    <w:sz w:val="22"/>
                    <w:szCs w:val="22"/>
                  </w:rPr>
                  <w:t>D</w:t>
                </w:r>
                <w:r>
                  <w:rPr>
                    <w:rFonts w:cs="Garamond" w:hAnsi="Garamond" w:eastAsia="Garamond" w:ascii="Garamond"/>
                    <w:spacing w:val="9"/>
                    <w:w w:val="96"/>
                    <w:sz w:val="22"/>
                    <w:szCs w:val="22"/>
                  </w:rPr>
                  <w:t>i</w:t>
                </w:r>
                <w:r>
                  <w:rPr>
                    <w:rFonts w:cs="Garamond" w:hAnsi="Garamond" w:eastAsia="Garamond" w:ascii="Garamond"/>
                    <w:spacing w:val="12"/>
                    <w:w w:val="96"/>
                    <w:sz w:val="22"/>
                    <w:szCs w:val="22"/>
                  </w:rPr>
                  <w:t>s</w:t>
                </w:r>
                <w:r>
                  <w:rPr>
                    <w:rFonts w:cs="Garamond" w:hAnsi="Garamond" w:eastAsia="Garamond" w:ascii="Garamond"/>
                    <w:spacing w:val="3"/>
                    <w:w w:val="96"/>
                    <w:sz w:val="22"/>
                    <w:szCs w:val="22"/>
                  </w:rPr>
                  <w:t>t</w:t>
                </w:r>
                <w:r>
                  <w:rPr>
                    <w:rFonts w:cs="Garamond" w:hAnsi="Garamond" w:eastAsia="Garamond" w:ascii="Garamond"/>
                    <w:spacing w:val="12"/>
                    <w:w w:val="96"/>
                    <w:sz w:val="22"/>
                    <w:szCs w:val="22"/>
                  </w:rPr>
                  <w:t>i</w:t>
                </w:r>
                <w:r>
                  <w:rPr>
                    <w:rFonts w:cs="Garamond" w:hAnsi="Garamond" w:eastAsia="Garamond" w:ascii="Garamond"/>
                    <w:spacing w:val="10"/>
                    <w:w w:val="96"/>
                    <w:sz w:val="22"/>
                    <w:szCs w:val="22"/>
                  </w:rPr>
                  <w:t>n</w:t>
                </w:r>
                <w:r>
                  <w:rPr>
                    <w:rFonts w:cs="Garamond" w:hAnsi="Garamond" w:eastAsia="Garamond" w:ascii="Garamond"/>
                    <w:spacing w:val="8"/>
                    <w:w w:val="96"/>
                    <w:sz w:val="22"/>
                    <w:szCs w:val="22"/>
                  </w:rPr>
                  <w:t>c</w:t>
                </w:r>
                <w:r>
                  <w:rPr>
                    <w:rFonts w:cs="Garamond" w:hAnsi="Garamond" w:eastAsia="Garamond" w:ascii="Garamond"/>
                    <w:spacing w:val="6"/>
                    <w:w w:val="96"/>
                    <w:sz w:val="22"/>
                    <w:szCs w:val="22"/>
                  </w:rPr>
                  <w:t>t</w:t>
                </w:r>
                <w:r>
                  <w:rPr>
                    <w:rFonts w:cs="Garamond" w:hAnsi="Garamond" w:eastAsia="Garamond" w:ascii="Garamond"/>
                    <w:spacing w:val="12"/>
                    <w:w w:val="96"/>
                    <w:sz w:val="22"/>
                    <w:szCs w:val="22"/>
                  </w:rPr>
                  <w:t>i</w:t>
                </w:r>
                <w:r>
                  <w:rPr>
                    <w:rFonts w:cs="Garamond" w:hAnsi="Garamond" w:eastAsia="Garamond" w:ascii="Garamond"/>
                    <w:spacing w:val="-3"/>
                    <w:w w:val="96"/>
                    <w:sz w:val="22"/>
                    <w:szCs w:val="22"/>
                  </w:rPr>
                  <w:t>v</w:t>
                </w:r>
                <w:r>
                  <w:rPr>
                    <w:rFonts w:cs="Garamond" w:hAnsi="Garamond" w:eastAsia="Garamond" w:ascii="Garamond"/>
                    <w:spacing w:val="0"/>
                    <w:w w:val="96"/>
                    <w:sz w:val="22"/>
                    <w:szCs w:val="22"/>
                  </w:rPr>
                  <w:t>e</w:t>
                </w:r>
                <w:r>
                  <w:rPr>
                    <w:rFonts w:cs="Garamond" w:hAnsi="Garamond" w:eastAsia="Garamond" w:ascii="Garamond"/>
                    <w:spacing w:val="11"/>
                    <w:w w:val="96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3"/>
                    <w:w w:val="96"/>
                    <w:sz w:val="22"/>
                    <w:szCs w:val="22"/>
                  </w:rPr>
                  <w:t>D</w:t>
                </w:r>
                <w:r>
                  <w:rPr>
                    <w:rFonts w:cs="Garamond" w:hAnsi="Garamond" w:eastAsia="Garamond" w:ascii="Garamond"/>
                    <w:spacing w:val="3"/>
                    <w:w w:val="96"/>
                    <w:sz w:val="22"/>
                    <w:szCs w:val="22"/>
                  </w:rPr>
                  <w:t>o</w:t>
                </w:r>
                <w:r>
                  <w:rPr>
                    <w:rFonts w:cs="Garamond" w:hAnsi="Garamond" w:eastAsia="Garamond" w:ascii="Garamond"/>
                    <w:spacing w:val="8"/>
                    <w:w w:val="96"/>
                    <w:sz w:val="22"/>
                    <w:szCs w:val="22"/>
                  </w:rPr>
                  <w:t>c</w:t>
                </w:r>
                <w:r>
                  <w:rPr>
                    <w:rFonts w:cs="Garamond" w:hAnsi="Garamond" w:eastAsia="Garamond" w:ascii="Garamond"/>
                    <w:spacing w:val="14"/>
                    <w:w w:val="96"/>
                    <w:sz w:val="22"/>
                    <w:szCs w:val="22"/>
                  </w:rPr>
                  <w:t>u</w:t>
                </w:r>
                <w:r>
                  <w:rPr>
                    <w:rFonts w:cs="Garamond" w:hAnsi="Garamond" w:eastAsia="Garamond" w:ascii="Garamond"/>
                    <w:spacing w:val="15"/>
                    <w:w w:val="96"/>
                    <w:sz w:val="22"/>
                    <w:szCs w:val="22"/>
                  </w:rPr>
                  <w:t>m</w:t>
                </w:r>
                <w:r>
                  <w:rPr>
                    <w:rFonts w:cs="Garamond" w:hAnsi="Garamond" w:eastAsia="Garamond" w:ascii="Garamond"/>
                    <w:spacing w:val="8"/>
                    <w:w w:val="96"/>
                    <w:sz w:val="22"/>
                    <w:szCs w:val="22"/>
                  </w:rPr>
                  <w:t>e</w:t>
                </w:r>
                <w:r>
                  <w:rPr>
                    <w:rFonts w:cs="Garamond" w:hAnsi="Garamond" w:eastAsia="Garamond" w:ascii="Garamond"/>
                    <w:spacing w:val="10"/>
                    <w:w w:val="96"/>
                    <w:sz w:val="22"/>
                    <w:szCs w:val="22"/>
                  </w:rPr>
                  <w:t>n</w:t>
                </w:r>
                <w:r>
                  <w:rPr>
                    <w:rFonts w:cs="Garamond" w:hAnsi="Garamond" w:eastAsia="Garamond" w:ascii="Garamond"/>
                    <w:spacing w:val="3"/>
                    <w:w w:val="96"/>
                    <w:sz w:val="22"/>
                    <w:szCs w:val="22"/>
                  </w:rPr>
                  <w:t>t</w:t>
                </w:r>
                <w:r>
                  <w:rPr>
                    <w:rFonts w:cs="Garamond" w:hAnsi="Garamond" w:eastAsia="Garamond" w:ascii="Garamond"/>
                    <w:spacing w:val="0"/>
                    <w:w w:val="96"/>
                    <w:sz w:val="22"/>
                    <w:szCs w:val="22"/>
                  </w:rPr>
                  <w:t>s</w:t>
                </w:r>
                <w:r>
                  <w:rPr>
                    <w:rFonts w:cs="Garamond" w:hAnsi="Garamond" w:eastAsia="Garamond" w:ascii="Garamond"/>
                    <w:spacing w:val="0"/>
                    <w:w w:val="96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color w:val="0000FF"/>
                    <w:spacing w:val="0"/>
                    <w:w w:val="96"/>
                    <w:sz w:val="22"/>
                    <w:szCs w:val="22"/>
                  </w:rPr>
                </w:r>
                <w:hyperlink r:id="rId1">
                  <w:r>
                    <w:rPr>
                      <w:rFonts w:cs="Garamond" w:hAnsi="Garamond" w:eastAsia="Garamond" w:ascii="Garamond"/>
                      <w:color w:val="0000FF"/>
                      <w:spacing w:val="8"/>
                      <w:w w:val="96"/>
                      <w:sz w:val="22"/>
                      <w:szCs w:val="22"/>
                      <w:u w:val="single" w:color="0000FF"/>
                    </w:rPr>
                    <w:t>ww</w:t>
                  </w:r>
                  <w:r>
                    <w:rPr>
                      <w:rFonts w:cs="Garamond" w:hAnsi="Garamond" w:eastAsia="Garamond" w:ascii="Garamond"/>
                      <w:color w:val="0000FF"/>
                      <w:spacing w:val="8"/>
                      <w:w w:val="96"/>
                      <w:sz w:val="22"/>
                      <w:szCs w:val="22"/>
                      <w:u w:val="single" w:color="0000FF"/>
                    </w:rPr>
                  </w:r>
                  <w:r>
                    <w:rPr>
                      <w:rFonts w:cs="Garamond" w:hAnsi="Garamond" w:eastAsia="Garamond" w:ascii="Garamond"/>
                      <w:color w:val="0000FF"/>
                      <w:spacing w:val="8"/>
                      <w:w w:val="96"/>
                      <w:sz w:val="22"/>
                      <w:szCs w:val="22"/>
                      <w:u w:val="single" w:color="0000FF"/>
                    </w:rPr>
                    <w:t>w</w:t>
                  </w:r>
                  <w:r>
                    <w:rPr>
                      <w:rFonts w:cs="Garamond" w:hAnsi="Garamond" w:eastAsia="Garamond" w:ascii="Garamond"/>
                      <w:color w:val="0000FF"/>
                      <w:spacing w:val="9"/>
                      <w:w w:val="96"/>
                      <w:sz w:val="22"/>
                      <w:szCs w:val="22"/>
                      <w:u w:val="single" w:color="0000FF"/>
                    </w:rPr>
                    <w:t>.</w:t>
                  </w:r>
                  <w:r>
                    <w:rPr>
                      <w:rFonts w:cs="Garamond" w:hAnsi="Garamond" w:eastAsia="Garamond" w:ascii="Garamond"/>
                      <w:color w:val="0000FF"/>
                      <w:spacing w:val="9"/>
                      <w:w w:val="96"/>
                      <w:sz w:val="22"/>
                      <w:szCs w:val="22"/>
                      <w:u w:val="single" w:color="0000FF"/>
                    </w:rPr>
                  </w:r>
                  <w:r>
                    <w:rPr>
                      <w:rFonts w:cs="Garamond" w:hAnsi="Garamond" w:eastAsia="Garamond" w:ascii="Garamond"/>
                      <w:color w:val="0000FF"/>
                      <w:spacing w:val="0"/>
                      <w:w w:val="96"/>
                      <w:sz w:val="22"/>
                      <w:szCs w:val="22"/>
                      <w:u w:val="single" w:color="0000FF"/>
                    </w:rPr>
                    <w:t>d</w:t>
                  </w:r>
                  <w:r>
                    <w:rPr>
                      <w:rFonts w:cs="Garamond" w:hAnsi="Garamond" w:eastAsia="Garamond" w:ascii="Garamond"/>
                      <w:color w:val="0000FF"/>
                      <w:spacing w:val="0"/>
                      <w:w w:val="96"/>
                      <w:sz w:val="22"/>
                      <w:szCs w:val="22"/>
                      <w:u w:val="single" w:color="0000FF"/>
                    </w:rPr>
                  </w:r>
                  <w:r>
                    <w:rPr>
                      <w:rFonts w:cs="Garamond" w:hAnsi="Garamond" w:eastAsia="Garamond" w:ascii="Garamond"/>
                      <w:color w:val="0000FF"/>
                      <w:spacing w:val="-41"/>
                      <w:w w:val="96"/>
                      <w:sz w:val="22"/>
                      <w:szCs w:val="22"/>
                      <w:u w:val="single" w:color="0000FF"/>
                    </w:rPr>
                    <w:t> </w:t>
                  </w:r>
                  <w:r>
                    <w:rPr>
                      <w:rFonts w:cs="Garamond" w:hAnsi="Garamond" w:eastAsia="Garamond" w:ascii="Garamond"/>
                      <w:color w:val="0000FF"/>
                      <w:spacing w:val="-41"/>
                      <w:w w:val="96"/>
                      <w:sz w:val="22"/>
                      <w:szCs w:val="22"/>
                      <w:u w:val="single" w:color="0000FF"/>
                    </w:rPr>
                  </w:r>
                  <w:r>
                    <w:rPr>
                      <w:rFonts w:cs="Garamond" w:hAnsi="Garamond" w:eastAsia="Garamond" w:ascii="Garamond"/>
                      <w:color w:val="0000FF"/>
                      <w:spacing w:val="9"/>
                      <w:w w:val="96"/>
                      <w:sz w:val="22"/>
                      <w:szCs w:val="22"/>
                      <w:u w:val="single" w:color="0000FF"/>
                    </w:rPr>
                    <w:t>i</w:t>
                  </w:r>
                  <w:r>
                    <w:rPr>
                      <w:rFonts w:cs="Garamond" w:hAnsi="Garamond" w:eastAsia="Garamond" w:ascii="Garamond"/>
                      <w:color w:val="0000FF"/>
                      <w:spacing w:val="9"/>
                      <w:w w:val="96"/>
                      <w:sz w:val="22"/>
                      <w:szCs w:val="22"/>
                      <w:u w:val="single" w:color="0000FF"/>
                    </w:rPr>
                  </w:r>
                  <w:r>
                    <w:rPr>
                      <w:rFonts w:cs="Garamond" w:hAnsi="Garamond" w:eastAsia="Garamond" w:ascii="Garamond"/>
                      <w:color w:val="0000FF"/>
                      <w:spacing w:val="9"/>
                      <w:w w:val="96"/>
                      <w:sz w:val="22"/>
                      <w:szCs w:val="22"/>
                      <w:u w:val="single" w:color="0000FF"/>
                    </w:rPr>
                    <w:t>s</w:t>
                  </w:r>
                  <w:r>
                    <w:rPr>
                      <w:rFonts w:cs="Garamond" w:hAnsi="Garamond" w:eastAsia="Garamond" w:ascii="Garamond"/>
                      <w:color w:val="0000FF"/>
                      <w:spacing w:val="9"/>
                      <w:w w:val="96"/>
                      <w:sz w:val="22"/>
                      <w:szCs w:val="22"/>
                      <w:u w:val="single" w:color="0000FF"/>
                    </w:rPr>
                  </w:r>
                  <w:r>
                    <w:rPr>
                      <w:rFonts w:cs="Garamond" w:hAnsi="Garamond" w:eastAsia="Garamond" w:ascii="Garamond"/>
                      <w:color w:val="0000FF"/>
                      <w:spacing w:val="6"/>
                      <w:w w:val="96"/>
                      <w:sz w:val="22"/>
                      <w:szCs w:val="22"/>
                      <w:u w:val="single" w:color="0000FF"/>
                    </w:rPr>
                    <w:t>t</w:t>
                  </w:r>
                  <w:r>
                    <w:rPr>
                      <w:rFonts w:cs="Garamond" w:hAnsi="Garamond" w:eastAsia="Garamond" w:ascii="Garamond"/>
                      <w:color w:val="0000FF"/>
                      <w:spacing w:val="6"/>
                      <w:w w:val="96"/>
                      <w:sz w:val="22"/>
                      <w:szCs w:val="22"/>
                      <w:u w:val="single" w:color="0000FF"/>
                    </w:rPr>
                  </w:r>
                  <w:r>
                    <w:rPr>
                      <w:rFonts w:cs="Garamond" w:hAnsi="Garamond" w:eastAsia="Garamond" w:ascii="Garamond"/>
                      <w:color w:val="0000FF"/>
                      <w:spacing w:val="9"/>
                      <w:w w:val="96"/>
                      <w:sz w:val="22"/>
                      <w:szCs w:val="22"/>
                      <w:u w:val="single" w:color="0000FF"/>
                    </w:rPr>
                    <w:t>i</w:t>
                  </w:r>
                  <w:r>
                    <w:rPr>
                      <w:rFonts w:cs="Garamond" w:hAnsi="Garamond" w:eastAsia="Garamond" w:ascii="Garamond"/>
                      <w:color w:val="0000FF"/>
                      <w:spacing w:val="9"/>
                      <w:w w:val="96"/>
                      <w:sz w:val="22"/>
                      <w:szCs w:val="22"/>
                      <w:u w:val="single" w:color="0000FF"/>
                    </w:rPr>
                  </w:r>
                  <w:r>
                    <w:rPr>
                      <w:rFonts w:cs="Garamond" w:hAnsi="Garamond" w:eastAsia="Garamond" w:ascii="Garamond"/>
                      <w:color w:val="0000FF"/>
                      <w:spacing w:val="10"/>
                      <w:w w:val="96"/>
                      <w:sz w:val="22"/>
                      <w:szCs w:val="22"/>
                      <w:u w:val="single" w:color="0000FF"/>
                    </w:rPr>
                    <w:t>n</w:t>
                  </w:r>
                  <w:r>
                    <w:rPr>
                      <w:rFonts w:cs="Garamond" w:hAnsi="Garamond" w:eastAsia="Garamond" w:ascii="Garamond"/>
                      <w:color w:val="0000FF"/>
                      <w:spacing w:val="10"/>
                      <w:w w:val="96"/>
                      <w:sz w:val="22"/>
                      <w:szCs w:val="22"/>
                      <w:u w:val="single" w:color="0000FF"/>
                    </w:rPr>
                  </w:r>
                  <w:r>
                    <w:rPr>
                      <w:rFonts w:cs="Garamond" w:hAnsi="Garamond" w:eastAsia="Garamond" w:ascii="Garamond"/>
                      <w:color w:val="0000FF"/>
                      <w:spacing w:val="10"/>
                      <w:w w:val="96"/>
                      <w:sz w:val="22"/>
                      <w:szCs w:val="22"/>
                      <w:u w:val="single" w:color="0000FF"/>
                    </w:rPr>
                    <w:t>c</w:t>
                  </w:r>
                  <w:r>
                    <w:rPr>
                      <w:rFonts w:cs="Garamond" w:hAnsi="Garamond" w:eastAsia="Garamond" w:ascii="Garamond"/>
                      <w:color w:val="0000FF"/>
                      <w:spacing w:val="10"/>
                      <w:w w:val="96"/>
                      <w:sz w:val="22"/>
                      <w:szCs w:val="22"/>
                      <w:u w:val="single" w:color="0000FF"/>
                    </w:rPr>
                  </w:r>
                  <w:r>
                    <w:rPr>
                      <w:rFonts w:cs="Garamond" w:hAnsi="Garamond" w:eastAsia="Garamond" w:ascii="Garamond"/>
                      <w:color w:val="0000FF"/>
                      <w:spacing w:val="3"/>
                      <w:w w:val="96"/>
                      <w:sz w:val="22"/>
                      <w:szCs w:val="22"/>
                      <w:u w:val="single" w:color="0000FF"/>
                    </w:rPr>
                    <w:t>t</w:t>
                  </w:r>
                  <w:r>
                    <w:rPr>
                      <w:rFonts w:cs="Garamond" w:hAnsi="Garamond" w:eastAsia="Garamond" w:ascii="Garamond"/>
                      <w:color w:val="0000FF"/>
                      <w:spacing w:val="3"/>
                      <w:w w:val="96"/>
                      <w:sz w:val="22"/>
                      <w:szCs w:val="22"/>
                      <w:u w:val="single" w:color="0000FF"/>
                    </w:rPr>
                  </w:r>
                  <w:r>
                    <w:rPr>
                      <w:rFonts w:cs="Garamond" w:hAnsi="Garamond" w:eastAsia="Garamond" w:ascii="Garamond"/>
                      <w:color w:val="0000FF"/>
                      <w:spacing w:val="0"/>
                      <w:w w:val="96"/>
                      <w:sz w:val="22"/>
                      <w:szCs w:val="22"/>
                      <w:u w:val="single" w:color="0000FF"/>
                    </w:rPr>
                    <w:t>i</w:t>
                  </w:r>
                  <w:r>
                    <w:rPr>
                      <w:rFonts w:cs="Garamond" w:hAnsi="Garamond" w:eastAsia="Garamond" w:ascii="Garamond"/>
                      <w:color w:val="0000FF"/>
                      <w:spacing w:val="0"/>
                      <w:w w:val="96"/>
                      <w:sz w:val="22"/>
                      <w:szCs w:val="22"/>
                      <w:u w:val="single" w:color="0000FF"/>
                    </w:rPr>
                  </w:r>
                  <w:r>
                    <w:rPr>
                      <w:rFonts w:cs="Garamond" w:hAnsi="Garamond" w:eastAsia="Garamond" w:ascii="Garamond"/>
                      <w:color w:val="0000FF"/>
                      <w:spacing w:val="-41"/>
                      <w:w w:val="96"/>
                      <w:sz w:val="22"/>
                      <w:szCs w:val="22"/>
                      <w:u w:val="single" w:color="0000FF"/>
                    </w:rPr>
                    <w:t> </w:t>
                  </w:r>
                  <w:r>
                    <w:rPr>
                      <w:rFonts w:cs="Garamond" w:hAnsi="Garamond" w:eastAsia="Garamond" w:ascii="Garamond"/>
                      <w:color w:val="0000FF"/>
                      <w:spacing w:val="-41"/>
                      <w:w w:val="96"/>
                      <w:sz w:val="22"/>
                      <w:szCs w:val="22"/>
                      <w:u w:val="single" w:color="0000FF"/>
                    </w:rPr>
                  </w:r>
                  <w:r>
                    <w:rPr>
                      <w:rFonts w:cs="Garamond" w:hAnsi="Garamond" w:eastAsia="Garamond" w:ascii="Garamond"/>
                      <w:color w:val="0000FF"/>
                      <w:spacing w:val="-3"/>
                      <w:w w:val="96"/>
                      <w:sz w:val="22"/>
                      <w:szCs w:val="22"/>
                      <w:u w:val="single" w:color="0000FF"/>
                    </w:rPr>
                    <w:t>v</w:t>
                  </w:r>
                  <w:r>
                    <w:rPr>
                      <w:rFonts w:cs="Garamond" w:hAnsi="Garamond" w:eastAsia="Garamond" w:ascii="Garamond"/>
                      <w:color w:val="0000FF"/>
                      <w:spacing w:val="-3"/>
                      <w:w w:val="96"/>
                      <w:sz w:val="22"/>
                      <w:szCs w:val="22"/>
                      <w:u w:val="single" w:color="0000FF"/>
                    </w:rPr>
                  </w:r>
                  <w:r>
                    <w:rPr>
                      <w:rFonts w:cs="Garamond" w:hAnsi="Garamond" w:eastAsia="Garamond" w:ascii="Garamond"/>
                      <w:color w:val="0000FF"/>
                      <w:spacing w:val="10"/>
                      <w:w w:val="96"/>
                      <w:sz w:val="22"/>
                      <w:szCs w:val="22"/>
                      <w:u w:val="single" w:color="0000FF"/>
                    </w:rPr>
                    <w:t>e</w:t>
                  </w:r>
                  <w:r>
                    <w:rPr>
                      <w:rFonts w:cs="Garamond" w:hAnsi="Garamond" w:eastAsia="Garamond" w:ascii="Garamond"/>
                      <w:color w:val="0000FF"/>
                      <w:spacing w:val="10"/>
                      <w:w w:val="96"/>
                      <w:sz w:val="22"/>
                      <w:szCs w:val="22"/>
                      <w:u w:val="single" w:color="0000FF"/>
                    </w:rPr>
                  </w:r>
                  <w:r>
                    <w:rPr>
                      <w:rFonts w:cs="Garamond" w:hAnsi="Garamond" w:eastAsia="Garamond" w:ascii="Garamond"/>
                      <w:color w:val="0000FF"/>
                      <w:spacing w:val="8"/>
                      <w:w w:val="96"/>
                      <w:sz w:val="22"/>
                      <w:szCs w:val="22"/>
                      <w:u w:val="single" w:color="0000FF"/>
                    </w:rPr>
                    <w:t>w</w:t>
                  </w:r>
                  <w:r>
                    <w:rPr>
                      <w:rFonts w:cs="Garamond" w:hAnsi="Garamond" w:eastAsia="Garamond" w:ascii="Garamond"/>
                      <w:color w:val="0000FF"/>
                      <w:spacing w:val="11"/>
                      <w:w w:val="96"/>
                      <w:sz w:val="22"/>
                      <w:szCs w:val="22"/>
                      <w:u w:val="single" w:color="0000FF"/>
                    </w:rPr>
                    <w:t>e</w:t>
                  </w:r>
                  <w:r>
                    <w:rPr>
                      <w:rFonts w:cs="Garamond" w:hAnsi="Garamond" w:eastAsia="Garamond" w:ascii="Garamond"/>
                      <w:color w:val="0000FF"/>
                      <w:spacing w:val="11"/>
                      <w:w w:val="96"/>
                      <w:sz w:val="22"/>
                      <w:szCs w:val="22"/>
                      <w:u w:val="single" w:color="0000FF"/>
                    </w:rPr>
                  </w:r>
                  <w:r>
                    <w:rPr>
                      <w:rFonts w:cs="Garamond" w:hAnsi="Garamond" w:eastAsia="Garamond" w:ascii="Garamond"/>
                      <w:color w:val="0000FF"/>
                      <w:spacing w:val="7"/>
                      <w:w w:val="96"/>
                      <w:sz w:val="22"/>
                      <w:szCs w:val="22"/>
                      <w:u w:val="single" w:color="0000FF"/>
                    </w:rPr>
                    <w:t>b</w:t>
                  </w:r>
                  <w:r>
                    <w:rPr>
                      <w:rFonts w:cs="Garamond" w:hAnsi="Garamond" w:eastAsia="Garamond" w:ascii="Garamond"/>
                      <w:color w:val="0000FF"/>
                      <w:spacing w:val="7"/>
                      <w:w w:val="96"/>
                      <w:sz w:val="22"/>
                      <w:szCs w:val="22"/>
                      <w:u w:val="single" w:color="0000FF"/>
                    </w:rPr>
                  </w:r>
                  <w:r>
                    <w:rPr>
                      <w:rFonts w:cs="Garamond" w:hAnsi="Garamond" w:eastAsia="Garamond" w:ascii="Garamond"/>
                      <w:color w:val="0000FF"/>
                      <w:spacing w:val="9"/>
                      <w:w w:val="96"/>
                      <w:sz w:val="22"/>
                      <w:szCs w:val="22"/>
                      <w:u w:val="single" w:color="0000FF"/>
                    </w:rPr>
                    <w:t>.</w:t>
                  </w:r>
                  <w:r>
                    <w:rPr>
                      <w:rFonts w:cs="Garamond" w:hAnsi="Garamond" w:eastAsia="Garamond" w:ascii="Garamond"/>
                      <w:color w:val="0000FF"/>
                      <w:spacing w:val="9"/>
                      <w:w w:val="96"/>
                      <w:sz w:val="22"/>
                      <w:szCs w:val="22"/>
                      <w:u w:val="single" w:color="0000FF"/>
                    </w:rPr>
                  </w:r>
                  <w:r>
                    <w:rPr>
                      <w:rFonts w:cs="Garamond" w:hAnsi="Garamond" w:eastAsia="Garamond" w:ascii="Garamond"/>
                      <w:color w:val="0000FF"/>
                      <w:spacing w:val="10"/>
                      <w:w w:val="96"/>
                      <w:sz w:val="22"/>
                      <w:szCs w:val="22"/>
                      <w:u w:val="single" w:color="0000FF"/>
                    </w:rPr>
                    <w:t>c</w:t>
                  </w:r>
                  <w:r>
                    <w:rPr>
                      <w:rFonts w:cs="Garamond" w:hAnsi="Garamond" w:eastAsia="Garamond" w:ascii="Garamond"/>
                      <w:color w:val="0000FF"/>
                      <w:spacing w:val="10"/>
                      <w:w w:val="96"/>
                      <w:sz w:val="22"/>
                      <w:szCs w:val="22"/>
                      <w:u w:val="single" w:color="0000FF"/>
                    </w:rPr>
                  </w:r>
                  <w:r>
                    <w:rPr>
                      <w:rFonts w:cs="Garamond" w:hAnsi="Garamond" w:eastAsia="Garamond" w:ascii="Garamond"/>
                      <w:color w:val="0000FF"/>
                      <w:spacing w:val="3"/>
                      <w:w w:val="96"/>
                      <w:sz w:val="22"/>
                      <w:szCs w:val="22"/>
                      <w:u w:val="single" w:color="0000FF"/>
                    </w:rPr>
                    <w:t>o</w:t>
                  </w:r>
                  <w:r>
                    <w:rPr>
                      <w:rFonts w:cs="Garamond" w:hAnsi="Garamond" w:eastAsia="Garamond" w:ascii="Garamond"/>
                      <w:color w:val="0000FF"/>
                      <w:spacing w:val="3"/>
                      <w:w w:val="96"/>
                      <w:sz w:val="22"/>
                      <w:szCs w:val="22"/>
                      <w:u w:val="single" w:color="0000FF"/>
                    </w:rPr>
                  </w:r>
                  <w:r>
                    <w:rPr>
                      <w:rFonts w:cs="Garamond" w:hAnsi="Garamond" w:eastAsia="Garamond" w:ascii="Garamond"/>
                      <w:color w:val="0000FF"/>
                      <w:spacing w:val="14"/>
                      <w:w w:val="96"/>
                      <w:sz w:val="22"/>
                      <w:szCs w:val="22"/>
                      <w:u w:val="single" w:color="0000FF"/>
                    </w:rPr>
                    <w:t>m</w:t>
                  </w:r>
                  <w:r>
                    <w:rPr>
                      <w:rFonts w:cs="Garamond" w:hAnsi="Garamond" w:eastAsia="Garamond" w:ascii="Garamond"/>
                      <w:color w:val="0000FF"/>
                      <w:spacing w:val="14"/>
                      <w:w w:val="96"/>
                      <w:sz w:val="22"/>
                      <w:szCs w:val="22"/>
                      <w:u w:val="single" w:color="0000FF"/>
                    </w:rPr>
                  </w:r>
                  <w:r>
                    <w:rPr>
                      <w:rFonts w:cs="Garamond" w:hAnsi="Garamond" w:eastAsia="Garamond" w:ascii="Garamond"/>
                      <w:color w:val="0000FF"/>
                      <w:spacing w:val="14"/>
                      <w:w w:val="96"/>
                      <w:sz w:val="22"/>
                      <w:szCs w:val="22"/>
                    </w:rPr>
                  </w:r>
                  <w:r>
                    <w:rPr>
                      <w:rFonts w:cs="Garamond" w:hAnsi="Garamond" w:eastAsia="Garamond" w:ascii="Garamond"/>
                      <w:color w:val="0000FF"/>
                      <w:spacing w:val="14"/>
                      <w:w w:val="96"/>
                      <w:sz w:val="22"/>
                      <w:szCs w:val="22"/>
                    </w:rPr>
                  </w:r>
                  <w:r>
                    <w:rPr>
                      <w:rFonts w:cs="Garamond" w:hAnsi="Garamond" w:eastAsia="Garamond" w:ascii="Garamond"/>
                      <w:color w:val="000000"/>
                      <w:spacing w:val="0"/>
                      <w:w w:val="96"/>
                      <w:sz w:val="22"/>
                      <w:szCs w:val="22"/>
                    </w:rPr>
                    <w:t>.</w:t>
                  </w:r>
                  <w:r>
                    <w:rPr>
                      <w:rFonts w:cs="Garamond" w:hAnsi="Garamond" w:eastAsia="Garamond" w:ascii="Garamond"/>
                      <w:color w:val="000000"/>
                      <w:spacing w:val="9"/>
                      <w:w w:val="96"/>
                      <w:sz w:val="22"/>
                      <w:szCs w:val="22"/>
                    </w:rPr>
                    <w:t> </w:t>
                  </w:r>
                  <w:r>
                    <w:rPr>
                      <w:rFonts w:cs="Garamond" w:hAnsi="Garamond" w:eastAsia="Garamond" w:ascii="Garamond"/>
                      <w:color w:val="000000"/>
                      <w:spacing w:val="10"/>
                      <w:w w:val="96"/>
                      <w:sz w:val="22"/>
                      <w:szCs w:val="22"/>
                    </w:rPr>
                    <w:t>C</w:t>
                  </w:r>
                </w:hyperlink>
                <w:r>
                  <w:rPr>
                    <w:rFonts w:cs="Garamond" w:hAnsi="Garamond" w:eastAsia="Garamond" w:ascii="Garamond"/>
                    <w:color w:val="000000"/>
                    <w:spacing w:val="0"/>
                    <w:w w:val="96"/>
                    <w:sz w:val="22"/>
                    <w:szCs w:val="22"/>
                  </w:rPr>
                  <w:t>o</w:t>
                </w:r>
                <w:r>
                  <w:rPr>
                    <w:rFonts w:cs="Garamond" w:hAnsi="Garamond" w:eastAsia="Garamond" w:ascii="Garamond"/>
                    <w:color w:val="000000"/>
                    <w:spacing w:val="10"/>
                    <w:w w:val="96"/>
                    <w:sz w:val="22"/>
                    <w:szCs w:val="22"/>
                  </w:rPr>
                  <w:t>p</w:t>
                </w:r>
                <w:r>
                  <w:rPr>
                    <w:rFonts w:cs="Garamond" w:hAnsi="Garamond" w:eastAsia="Garamond" w:ascii="Garamond"/>
                    <w:color w:val="000000"/>
                    <w:spacing w:val="10"/>
                    <w:w w:val="96"/>
                    <w:sz w:val="22"/>
                    <w:szCs w:val="22"/>
                  </w:rPr>
                  <w:t>y</w:t>
                </w:r>
                <w:r>
                  <w:rPr>
                    <w:rFonts w:cs="Garamond" w:hAnsi="Garamond" w:eastAsia="Garamond" w:ascii="Garamond"/>
                    <w:color w:val="000000"/>
                    <w:spacing w:val="2"/>
                    <w:w w:val="96"/>
                    <w:sz w:val="22"/>
                    <w:szCs w:val="22"/>
                  </w:rPr>
                  <w:t>r</w:t>
                </w:r>
                <w:r>
                  <w:rPr>
                    <w:rFonts w:cs="Garamond" w:hAnsi="Garamond" w:eastAsia="Garamond" w:ascii="Garamond"/>
                    <w:color w:val="000000"/>
                    <w:spacing w:val="9"/>
                    <w:w w:val="96"/>
                    <w:sz w:val="22"/>
                    <w:szCs w:val="22"/>
                  </w:rPr>
                  <w:t>i</w:t>
                </w:r>
                <w:r>
                  <w:rPr>
                    <w:rFonts w:cs="Garamond" w:hAnsi="Garamond" w:eastAsia="Garamond" w:ascii="Garamond"/>
                    <w:color w:val="000000"/>
                    <w:spacing w:val="20"/>
                    <w:w w:val="96"/>
                    <w:sz w:val="22"/>
                    <w:szCs w:val="22"/>
                  </w:rPr>
                  <w:t>g</w:t>
                </w:r>
                <w:r>
                  <w:rPr>
                    <w:rFonts w:cs="Garamond" w:hAnsi="Garamond" w:eastAsia="Garamond" w:ascii="Garamond"/>
                    <w:color w:val="000000"/>
                    <w:spacing w:val="7"/>
                    <w:w w:val="96"/>
                    <w:sz w:val="22"/>
                    <w:szCs w:val="22"/>
                  </w:rPr>
                  <w:t>h</w:t>
                </w:r>
                <w:r>
                  <w:rPr>
                    <w:rFonts w:cs="Garamond" w:hAnsi="Garamond" w:eastAsia="Garamond" w:ascii="Garamond"/>
                    <w:color w:val="000000"/>
                    <w:spacing w:val="0"/>
                    <w:w w:val="96"/>
                    <w:sz w:val="22"/>
                    <w:szCs w:val="22"/>
                  </w:rPr>
                  <w:t>t</w:t>
                </w:r>
                <w:r>
                  <w:rPr>
                    <w:rFonts w:cs="Garamond" w:hAnsi="Garamond" w:eastAsia="Garamond" w:ascii="Garamond"/>
                    <w:color w:val="000000"/>
                    <w:spacing w:val="8"/>
                    <w:w w:val="96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color w:val="000000"/>
                    <w:spacing w:val="-1"/>
                    <w:w w:val="100"/>
                    <w:sz w:val="22"/>
                    <w:szCs w:val="22"/>
                  </w:rPr>
                  <w:t>20</w:t>
                </w:r>
                <w:r>
                  <w:rPr>
                    <w:rFonts w:cs="Garamond" w:hAnsi="Garamond" w:eastAsia="Garamond" w:ascii="Garamond"/>
                    <w:color w:val="000000"/>
                    <w:spacing w:val="-15"/>
                    <w:w w:val="100"/>
                    <w:sz w:val="22"/>
                    <w:szCs w:val="22"/>
                  </w:rPr>
                  <w:t>1</w:t>
                </w:r>
                <w:r>
                  <w:rPr>
                    <w:rFonts w:cs="Garamond" w:hAnsi="Garamond" w:eastAsia="Garamond" w:ascii="Garamond"/>
                    <w:color w:val="000000"/>
                    <w:spacing w:val="0"/>
                    <w:w w:val="100"/>
                    <w:sz w:val="22"/>
                    <w:szCs w:val="22"/>
                  </w:rPr>
                  <w:t>0</w:t>
                </w:r>
                <w:r>
                  <w:rPr>
                    <w:rFonts w:cs="Garamond" w:hAnsi="Garamond" w:eastAsia="Garamond" w:ascii="Garamond"/>
                    <w:color w:val="000000"/>
                    <w:spacing w:val="-21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color w:val="000000"/>
                    <w:spacing w:val="0"/>
                    <w:w w:val="100"/>
                    <w:sz w:val="22"/>
                    <w:szCs w:val="22"/>
                  </w:rPr>
                  <w:t>–</w:t>
                </w:r>
                <w:r>
                  <w:rPr>
                    <w:rFonts w:cs="Garamond" w:hAnsi="Garamond" w:eastAsia="Garamond" w:ascii="Garamond"/>
                    <w:color w:val="000000"/>
                    <w:spacing w:val="-1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color w:val="000000"/>
                    <w:spacing w:val="3"/>
                    <w:w w:val="96"/>
                    <w:sz w:val="22"/>
                    <w:szCs w:val="22"/>
                  </w:rPr>
                  <w:t>D</w:t>
                </w:r>
                <w:r>
                  <w:rPr>
                    <w:rFonts w:cs="Garamond" w:hAnsi="Garamond" w:eastAsia="Garamond" w:ascii="Garamond"/>
                    <w:color w:val="000000"/>
                    <w:spacing w:val="12"/>
                    <w:w w:val="96"/>
                    <w:sz w:val="22"/>
                    <w:szCs w:val="22"/>
                  </w:rPr>
                  <w:t>i</w:t>
                </w:r>
                <w:r>
                  <w:rPr>
                    <w:rFonts w:cs="Garamond" w:hAnsi="Garamond" w:eastAsia="Garamond" w:ascii="Garamond"/>
                    <w:color w:val="000000"/>
                    <w:spacing w:val="9"/>
                    <w:w w:val="96"/>
                    <w:sz w:val="22"/>
                    <w:szCs w:val="22"/>
                  </w:rPr>
                  <w:t>s</w:t>
                </w:r>
                <w:r>
                  <w:rPr>
                    <w:rFonts w:cs="Garamond" w:hAnsi="Garamond" w:eastAsia="Garamond" w:ascii="Garamond"/>
                    <w:color w:val="000000"/>
                    <w:spacing w:val="6"/>
                    <w:w w:val="96"/>
                    <w:sz w:val="22"/>
                    <w:szCs w:val="22"/>
                  </w:rPr>
                  <w:t>t</w:t>
                </w:r>
                <w:r>
                  <w:rPr>
                    <w:rFonts w:cs="Garamond" w:hAnsi="Garamond" w:eastAsia="Garamond" w:ascii="Garamond"/>
                    <w:color w:val="000000"/>
                    <w:spacing w:val="9"/>
                    <w:w w:val="96"/>
                    <w:sz w:val="22"/>
                    <w:szCs w:val="22"/>
                  </w:rPr>
                  <w:t>i</w:t>
                </w:r>
                <w:r>
                  <w:rPr>
                    <w:rFonts w:cs="Garamond" w:hAnsi="Garamond" w:eastAsia="Garamond" w:ascii="Garamond"/>
                    <w:color w:val="000000"/>
                    <w:spacing w:val="10"/>
                    <w:w w:val="96"/>
                    <w:sz w:val="22"/>
                    <w:szCs w:val="22"/>
                  </w:rPr>
                  <w:t>n</w:t>
                </w:r>
                <w:r>
                  <w:rPr>
                    <w:rFonts w:cs="Garamond" w:hAnsi="Garamond" w:eastAsia="Garamond" w:ascii="Garamond"/>
                    <w:color w:val="000000"/>
                    <w:spacing w:val="8"/>
                    <w:w w:val="96"/>
                    <w:sz w:val="22"/>
                    <w:szCs w:val="22"/>
                  </w:rPr>
                  <w:t>c</w:t>
                </w:r>
                <w:r>
                  <w:rPr>
                    <w:rFonts w:cs="Garamond" w:hAnsi="Garamond" w:eastAsia="Garamond" w:ascii="Garamond"/>
                    <w:color w:val="000000"/>
                    <w:spacing w:val="6"/>
                    <w:w w:val="96"/>
                    <w:sz w:val="22"/>
                    <w:szCs w:val="22"/>
                  </w:rPr>
                  <w:t>t</w:t>
                </w:r>
                <w:r>
                  <w:rPr>
                    <w:rFonts w:cs="Garamond" w:hAnsi="Garamond" w:eastAsia="Garamond" w:ascii="Garamond"/>
                    <w:color w:val="000000"/>
                    <w:spacing w:val="12"/>
                    <w:w w:val="96"/>
                    <w:sz w:val="22"/>
                    <w:szCs w:val="22"/>
                  </w:rPr>
                  <w:t>i</w:t>
                </w:r>
                <w:r>
                  <w:rPr>
                    <w:rFonts w:cs="Garamond" w:hAnsi="Garamond" w:eastAsia="Garamond" w:ascii="Garamond"/>
                    <w:color w:val="000000"/>
                    <w:spacing w:val="-5"/>
                    <w:w w:val="96"/>
                    <w:sz w:val="22"/>
                    <w:szCs w:val="22"/>
                  </w:rPr>
                  <w:t>v</w:t>
                </w:r>
                <w:r>
                  <w:rPr>
                    <w:rFonts w:cs="Garamond" w:hAnsi="Garamond" w:eastAsia="Garamond" w:ascii="Garamond"/>
                    <w:color w:val="000000"/>
                    <w:spacing w:val="0"/>
                    <w:w w:val="96"/>
                    <w:sz w:val="22"/>
                    <w:szCs w:val="22"/>
                  </w:rPr>
                  <w:t>e</w:t>
                </w:r>
                <w:r>
                  <w:rPr>
                    <w:rFonts w:cs="Garamond" w:hAnsi="Garamond" w:eastAsia="Garamond" w:ascii="Garamond"/>
                    <w:color w:val="000000"/>
                    <w:spacing w:val="13"/>
                    <w:w w:val="96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color w:val="000000"/>
                    <w:spacing w:val="10"/>
                    <w:w w:val="96"/>
                    <w:sz w:val="22"/>
                    <w:szCs w:val="22"/>
                  </w:rPr>
                  <w:t>C</w:t>
                </w:r>
                <w:r>
                  <w:rPr>
                    <w:rFonts w:cs="Garamond" w:hAnsi="Garamond" w:eastAsia="Garamond" w:ascii="Garamond"/>
                    <w:color w:val="000000"/>
                    <w:spacing w:val="14"/>
                    <w:w w:val="96"/>
                    <w:sz w:val="22"/>
                    <w:szCs w:val="22"/>
                  </w:rPr>
                  <w:t>a</w:t>
                </w:r>
                <w:r>
                  <w:rPr>
                    <w:rFonts w:cs="Garamond" w:hAnsi="Garamond" w:eastAsia="Garamond" w:ascii="Garamond"/>
                    <w:color w:val="000000"/>
                    <w:spacing w:val="2"/>
                    <w:w w:val="96"/>
                    <w:sz w:val="22"/>
                    <w:szCs w:val="22"/>
                  </w:rPr>
                  <w:t>r</w:t>
                </w:r>
                <w:r>
                  <w:rPr>
                    <w:rFonts w:cs="Garamond" w:hAnsi="Garamond" w:eastAsia="Garamond" w:ascii="Garamond"/>
                    <w:color w:val="000000"/>
                    <w:spacing w:val="10"/>
                    <w:w w:val="96"/>
                    <w:sz w:val="22"/>
                    <w:szCs w:val="22"/>
                  </w:rPr>
                  <w:t>ee</w:t>
                </w:r>
                <w:r>
                  <w:rPr>
                    <w:rFonts w:cs="Garamond" w:hAnsi="Garamond" w:eastAsia="Garamond" w:ascii="Garamond"/>
                    <w:color w:val="000000"/>
                    <w:spacing w:val="0"/>
                    <w:w w:val="96"/>
                    <w:sz w:val="22"/>
                    <w:szCs w:val="22"/>
                  </w:rPr>
                  <w:t>r</w:t>
                </w:r>
                <w:r>
                  <w:rPr>
                    <w:rFonts w:cs="Garamond" w:hAnsi="Garamond" w:eastAsia="Garamond" w:ascii="Garamond"/>
                    <w:color w:val="000000"/>
                    <w:spacing w:val="4"/>
                    <w:w w:val="96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color w:val="000000"/>
                    <w:spacing w:val="7"/>
                    <w:w w:val="96"/>
                    <w:sz w:val="22"/>
                    <w:szCs w:val="22"/>
                  </w:rPr>
                  <w:t>S</w:t>
                </w:r>
                <w:r>
                  <w:rPr>
                    <w:rFonts w:cs="Garamond" w:hAnsi="Garamond" w:eastAsia="Garamond" w:ascii="Garamond"/>
                    <w:color w:val="000000"/>
                    <w:spacing w:val="10"/>
                    <w:w w:val="96"/>
                    <w:sz w:val="22"/>
                    <w:szCs w:val="22"/>
                  </w:rPr>
                  <w:t>e</w:t>
                </w:r>
                <w:r>
                  <w:rPr>
                    <w:rFonts w:cs="Garamond" w:hAnsi="Garamond" w:eastAsia="Garamond" w:ascii="Garamond"/>
                    <w:color w:val="000000"/>
                    <w:spacing w:val="2"/>
                    <w:w w:val="96"/>
                    <w:sz w:val="22"/>
                    <w:szCs w:val="22"/>
                  </w:rPr>
                  <w:t>r</w:t>
                </w:r>
                <w:r>
                  <w:rPr>
                    <w:rFonts w:cs="Garamond" w:hAnsi="Garamond" w:eastAsia="Garamond" w:ascii="Garamond"/>
                    <w:color w:val="000000"/>
                    <w:spacing w:val="-3"/>
                    <w:w w:val="96"/>
                    <w:sz w:val="22"/>
                    <w:szCs w:val="22"/>
                  </w:rPr>
                  <w:t>v</w:t>
                </w:r>
                <w:r>
                  <w:rPr>
                    <w:rFonts w:cs="Garamond" w:hAnsi="Garamond" w:eastAsia="Garamond" w:ascii="Garamond"/>
                    <w:color w:val="000000"/>
                    <w:spacing w:val="12"/>
                    <w:w w:val="96"/>
                    <w:sz w:val="22"/>
                    <w:szCs w:val="22"/>
                  </w:rPr>
                  <w:t>i</w:t>
                </w:r>
                <w:r>
                  <w:rPr>
                    <w:rFonts w:cs="Garamond" w:hAnsi="Garamond" w:eastAsia="Garamond" w:ascii="Garamond"/>
                    <w:color w:val="000000"/>
                    <w:spacing w:val="10"/>
                    <w:w w:val="96"/>
                    <w:sz w:val="22"/>
                    <w:szCs w:val="22"/>
                  </w:rPr>
                  <w:t>c</w:t>
                </w:r>
                <w:r>
                  <w:rPr>
                    <w:rFonts w:cs="Garamond" w:hAnsi="Garamond" w:eastAsia="Garamond" w:ascii="Garamond"/>
                    <w:color w:val="000000"/>
                    <w:spacing w:val="8"/>
                    <w:w w:val="96"/>
                    <w:sz w:val="22"/>
                    <w:szCs w:val="22"/>
                  </w:rPr>
                  <w:t>e</w:t>
                </w:r>
                <w:r>
                  <w:rPr>
                    <w:rFonts w:cs="Garamond" w:hAnsi="Garamond" w:eastAsia="Garamond" w:ascii="Garamond"/>
                    <w:color w:val="000000"/>
                    <w:spacing w:val="12"/>
                    <w:w w:val="96"/>
                    <w:sz w:val="22"/>
                    <w:szCs w:val="22"/>
                  </w:rPr>
                  <w:t>s</w:t>
                </w:r>
                <w:r>
                  <w:rPr>
                    <w:rFonts w:cs="Garamond" w:hAnsi="Garamond" w:eastAsia="Garamond" w:ascii="Garamond"/>
                    <w:color w:val="000000"/>
                    <w:spacing w:val="0"/>
                    <w:w w:val="96"/>
                    <w:sz w:val="22"/>
                    <w:szCs w:val="22"/>
                  </w:rPr>
                  <w:t>,</w:t>
                </w:r>
                <w:r>
                  <w:rPr>
                    <w:rFonts w:cs="Garamond" w:hAnsi="Garamond" w:eastAsia="Garamond" w:ascii="Garamond"/>
                    <w:color w:val="000000"/>
                    <w:spacing w:val="8"/>
                    <w:w w:val="96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color w:val="000000"/>
                    <w:spacing w:val="13"/>
                    <w:w w:val="96"/>
                    <w:sz w:val="22"/>
                    <w:szCs w:val="22"/>
                  </w:rPr>
                  <w:t>L</w:t>
                </w:r>
                <w:r>
                  <w:rPr>
                    <w:rFonts w:cs="Garamond" w:hAnsi="Garamond" w:eastAsia="Garamond" w:ascii="Garamond"/>
                    <w:color w:val="000000"/>
                    <w:spacing w:val="11"/>
                    <w:w w:val="96"/>
                    <w:sz w:val="22"/>
                    <w:szCs w:val="22"/>
                  </w:rPr>
                  <w:t>L</w:t>
                </w:r>
                <w:r>
                  <w:rPr>
                    <w:rFonts w:cs="Garamond" w:hAnsi="Garamond" w:eastAsia="Garamond" w:ascii="Garamond"/>
                    <w:color w:val="000000"/>
                    <w:spacing w:val="0"/>
                    <w:w w:val="96"/>
                    <w:sz w:val="22"/>
                    <w:szCs w:val="22"/>
                  </w:rPr>
                  <w:t>C</w:t>
                </w:r>
                <w:r>
                  <w:rPr>
                    <w:rFonts w:cs="Garamond" w:hAnsi="Garamond" w:eastAsia="Garamond" w:ascii="Garamond"/>
                    <w:color w:val="000000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hyperlink" Target="mailto:emailaddress@email.com" TargetMode="Externa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stinctiveweb.com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